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6"/>
          <w:szCs w:val="6"/>
        </w:rPr>
        <w:jc w:val="left"/>
        <w:spacing w:before="2" w:lineRule="exact" w:line="60"/>
      </w:pPr>
      <w:r>
        <w:rPr>
          <w:sz w:val="6"/>
          <w:szCs w:val="6"/>
        </w:rPr>
      </w:r>
    </w:p>
    <w:tbl>
      <w:tblPr>
        <w:tblW w:w="0" w:type="auto"/>
        <w:tblLook w:val="01E0"/>
        <w:jc w:val="left"/>
        <w:tblInd w:w="237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30" w:hRule="exact"/>
        </w:trPr>
        <w:tc>
          <w:tcPr>
            <w:tcW w:w="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7" w:space="0" w:color="000000"/>
            </w:tcBorders>
          </w:tcPr>
          <w:p/>
        </w:tc>
        <w:tc>
          <w:tcPr>
            <w:tcW w:w="4620" w:type="dxa"/>
            <w:tcBorders>
              <w:top w:val="single" w:sz="25" w:space="0" w:color="FFFFFF"/>
              <w:left w:val="single" w:sz="7" w:space="0" w:color="000000"/>
              <w:bottom w:val="single" w:sz="25" w:space="0" w:color="FFFFFF"/>
              <w:right w:val="single" w:sz="7" w:space="0" w:color="000000"/>
            </w:tcBorders>
            <w:shd w:val="clear" w:color="auto" w:fill="E0E0E0"/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23"/>
              <w:ind w:left="-1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8"/>
                <w:szCs w:val="28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GE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Ge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de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8"/>
                <w:szCs w:val="28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ec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8"/>
                <w:szCs w:val="28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2" w:type="dxa"/>
            <w:tcBorders>
              <w:top w:val="single" w:sz="12" w:space="0" w:color="000000"/>
              <w:left w:val="single" w:sz="7" w:space="0" w:color="000000"/>
              <w:bottom w:val="single" w:sz="12" w:space="0" w:color="000000"/>
              <w:right w:val="single" w:sz="12" w:space="0" w:color="000000"/>
            </w:tcBorders>
          </w:tcPr>
          <w:p/>
        </w:tc>
      </w:tr>
      <w:tr>
        <w:trPr>
          <w:trHeight w:val="52" w:hRule="exact"/>
        </w:trPr>
        <w:tc>
          <w:tcPr>
            <w:tcW w:w="82" w:type="dxa"/>
            <w:tcBorders>
              <w:top w:val="single" w:sz="12" w:space="0" w:color="000000"/>
              <w:left w:val="single" w:sz="12" w:space="0" w:color="000000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620" w:type="dxa"/>
            <w:tcBorders>
              <w:top w:val="single" w:sz="25" w:space="0" w:color="FFFFFF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E0E0E0"/>
          </w:tcPr>
          <w:p/>
        </w:tc>
        <w:tc>
          <w:tcPr>
            <w:tcW w:w="82" w:type="dxa"/>
            <w:tcBorders>
              <w:top w:val="single" w:sz="12" w:space="0" w:color="000000"/>
              <w:left w:val="nil" w:sz="6" w:space="0" w:color="auto"/>
              <w:bottom w:val="nil" w:sz="6" w:space="0" w:color="auto"/>
              <w:right w:val="single" w:sz="12" w:space="0" w:color="000000"/>
            </w:tcBorders>
          </w:tcPr>
          <w:p/>
        </w:tc>
      </w:tr>
    </w:tbl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5"/>
        <w:ind w:left="3540" w:right="3185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ES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5"/>
          <w:szCs w:val="25"/>
        </w:rPr>
        <w:jc w:val="center"/>
        <w:ind w:left="3914" w:right="3495"/>
      </w:pPr>
      <w:r>
        <w:rPr>
          <w:rFonts w:cs="Times New Roman" w:hAnsi="Times New Roman" w:eastAsia="Times New Roman" w:ascii="Times New Roman"/>
          <w:spacing w:val="-1"/>
          <w:w w:val="119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0"/>
          <w:w w:val="179"/>
          <w:sz w:val="25"/>
          <w:szCs w:val="25"/>
        </w:rPr>
        <w:t>   </w:t>
      </w:r>
      <w:r>
        <w:rPr>
          <w:rFonts w:cs="Times New Roman" w:hAnsi="Times New Roman" w:eastAsia="Times New Roman" w:ascii="Times New Roman"/>
          <w:spacing w:val="1"/>
          <w:w w:val="93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1"/>
          <w:w w:val="375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1"/>
          <w:w w:val="75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1"/>
          <w:w w:val="93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1"/>
          <w:w w:val="375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0"/>
          <w:w w:val="179"/>
          <w:sz w:val="25"/>
          <w:szCs w:val="25"/>
        </w:rPr>
        <w:t>  </w:t>
      </w:r>
      <w:r>
        <w:rPr>
          <w:rFonts w:cs="Times New Roman" w:hAnsi="Times New Roman" w:eastAsia="Times New Roman" w:ascii="Times New Roman"/>
          <w:spacing w:val="0"/>
          <w:w w:val="183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-1"/>
          <w:w w:val="123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0"/>
          <w:w w:val="179"/>
          <w:sz w:val="25"/>
          <w:szCs w:val="25"/>
        </w:rPr>
        <w:t>  </w:t>
      </w:r>
      <w:r>
        <w:rPr>
          <w:rFonts w:cs="Times New Roman" w:hAnsi="Times New Roman" w:eastAsia="Times New Roman" w:ascii="Times New Roman"/>
          <w:spacing w:val="0"/>
          <w:w w:val="93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5"/>
          <w:szCs w:val="25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5"/>
          <w:szCs w:val="25"/>
        </w:rPr>
        <w:jc w:val="center"/>
        <w:ind w:left="3979" w:right="3562"/>
      </w:pPr>
      <w:r>
        <w:rPr>
          <w:rFonts w:cs="Times New Roman" w:hAnsi="Times New Roman" w:eastAsia="Times New Roman" w:ascii="Times New Roman"/>
          <w:w w:val="187"/>
          <w:sz w:val="25"/>
          <w:szCs w:val="25"/>
        </w:rPr>
        <w:t>    </w:t>
      </w:r>
      <w:r>
        <w:rPr>
          <w:rFonts w:cs="Times New Roman" w:hAnsi="Times New Roman" w:eastAsia="Times New Roman" w:ascii="Times New Roman"/>
          <w:spacing w:val="1"/>
          <w:w w:val="93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-1"/>
          <w:w w:val="119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0"/>
          <w:w w:val="179"/>
          <w:sz w:val="25"/>
          <w:szCs w:val="25"/>
        </w:rPr>
        <w:t>  </w:t>
      </w:r>
      <w:r>
        <w:rPr>
          <w:rFonts w:cs="Times New Roman" w:hAnsi="Times New Roman" w:eastAsia="Times New Roman" w:ascii="Times New Roman"/>
          <w:spacing w:val="1"/>
          <w:w w:val="139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-1"/>
          <w:w w:val="123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1"/>
          <w:w w:val="93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0"/>
          <w:w w:val="179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-1"/>
          <w:w w:val="119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1"/>
          <w:w w:val="139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1"/>
          <w:w w:val="139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2"/>
          <w:w w:val="111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5"/>
          <w:szCs w:val="25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5"/>
          <w:szCs w:val="25"/>
        </w:rPr>
        <w:jc w:val="center"/>
        <w:ind w:left="3453" w:right="3037"/>
      </w:pPr>
      <w:r>
        <w:rPr>
          <w:rFonts w:cs="Times New Roman" w:hAnsi="Times New Roman" w:eastAsia="Times New Roman" w:ascii="Times New Roman"/>
          <w:w w:val="295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w w:val="179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1"/>
          <w:w w:val="271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1"/>
          <w:w w:val="139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0"/>
          <w:w w:val="179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1"/>
          <w:w w:val="235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0"/>
          <w:w w:val="179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1"/>
          <w:w w:val="75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-1"/>
          <w:w w:val="93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2"/>
          <w:w w:val="335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0"/>
          <w:w w:val="179"/>
          <w:sz w:val="25"/>
          <w:szCs w:val="25"/>
        </w:rPr>
        <w:t>  </w:t>
      </w:r>
      <w:r>
        <w:rPr>
          <w:rFonts w:cs="Times New Roman" w:hAnsi="Times New Roman" w:eastAsia="Times New Roman" w:ascii="Times New Roman"/>
          <w:spacing w:val="0"/>
          <w:w w:val="111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1"/>
          <w:w w:val="143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0"/>
          <w:w w:val="179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-1"/>
          <w:w w:val="143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1"/>
          <w:w w:val="93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1"/>
          <w:w w:val="93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5"/>
          <w:szCs w:val="25"/>
        </w:rPr>
        <w:t>  </w:t>
      </w:r>
      <w:r>
        <w:rPr>
          <w:rFonts w:cs="Times New Roman" w:hAnsi="Times New Roman" w:eastAsia="Times New Roman" w:ascii="Times New Roman"/>
          <w:spacing w:val="-2"/>
          <w:w w:val="187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3"/>
          <w:w w:val="187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5"/>
          <w:szCs w:val="25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5"/>
          <w:szCs w:val="25"/>
        </w:rPr>
        <w:jc w:val="center"/>
        <w:ind w:left="3763" w:right="3346"/>
      </w:pPr>
      <w:r>
        <w:rPr>
          <w:rFonts w:cs="Times New Roman" w:hAnsi="Times New Roman" w:eastAsia="Times New Roman" w:ascii="Times New Roman"/>
          <w:w w:val="203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w w:val="179"/>
          <w:sz w:val="25"/>
          <w:szCs w:val="25"/>
        </w:rPr>
        <w:t>   </w:t>
      </w:r>
      <w:r>
        <w:rPr>
          <w:rFonts w:cs="Times New Roman" w:hAnsi="Times New Roman" w:eastAsia="Times New Roman" w:ascii="Times New Roman"/>
          <w:spacing w:val="1"/>
          <w:w w:val="139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1"/>
          <w:w w:val="75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1"/>
          <w:w w:val="93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1"/>
          <w:w w:val="93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5"/>
          <w:szCs w:val="25"/>
        </w:rPr>
        <w:t>   </w:t>
      </w:r>
      <w:r>
        <w:rPr>
          <w:rFonts w:cs="Times New Roman" w:hAnsi="Times New Roman" w:eastAsia="Times New Roman" w:ascii="Times New Roman"/>
          <w:spacing w:val="1"/>
          <w:w w:val="75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5"/>
          <w:szCs w:val="25"/>
        </w:rPr>
        <w:t>   </w:t>
      </w:r>
      <w:r>
        <w:rPr>
          <w:rFonts w:cs="Times New Roman" w:hAnsi="Times New Roman" w:eastAsia="Times New Roman" w:ascii="Times New Roman"/>
          <w:spacing w:val="1"/>
          <w:w w:val="75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5"/>
          <w:szCs w:val="25"/>
        </w:rPr>
        <w:t>    </w:t>
      </w:r>
      <w:r>
        <w:rPr>
          <w:rFonts w:cs="Times New Roman" w:hAnsi="Times New Roman" w:eastAsia="Times New Roman" w:ascii="Times New Roman"/>
          <w:spacing w:val="0"/>
          <w:w w:val="93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5"/>
          <w:szCs w:val="25"/>
        </w:rPr>
      </w:r>
    </w:p>
    <w:p>
      <w:pPr>
        <w:rPr>
          <w:rFonts w:cs="Times New Roman" w:hAnsi="Times New Roman" w:eastAsia="Times New Roman" w:ascii="Times New Roman"/>
          <w:sz w:val="25"/>
          <w:szCs w:val="25"/>
        </w:rPr>
        <w:jc w:val="center"/>
        <w:spacing w:before="40"/>
        <w:ind w:left="4761" w:right="4342"/>
      </w:pPr>
      <w:r>
        <w:rPr>
          <w:rFonts w:cs="Times New Roman" w:hAnsi="Times New Roman" w:eastAsia="Times New Roman" w:ascii="Times New Roman"/>
          <w:w w:val="93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w w:val="100"/>
          <w:sz w:val="25"/>
          <w:szCs w:val="25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4157" w:right="3741"/>
      </w:pPr>
      <w:r>
        <w:rPr>
          <w:rFonts w:cs="Times New Roman" w:hAnsi="Times New Roman" w:eastAsia="Times New Roman" w:ascii="Times New Roman"/>
          <w:w w:val="29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w w:val="152"/>
          <w:sz w:val="24"/>
          <w:szCs w:val="24"/>
        </w:rPr>
        <w:t>!</w:t>
      </w:r>
      <w:r>
        <w:rPr>
          <w:rFonts w:cs="Times New Roman" w:hAnsi="Times New Roman" w:eastAsia="Times New Roman" w:ascii="Times New Roman"/>
          <w:spacing w:val="2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1"/>
          <w:w w:val="124"/>
          <w:sz w:val="24"/>
          <w:szCs w:val="24"/>
        </w:rPr>
        <w:t>#</w:t>
      </w:r>
      <w:r>
        <w:rPr>
          <w:rFonts w:cs="Times New Roman" w:hAnsi="Times New Roman" w:eastAsia="Times New Roman" w:ascii="Times New Roman"/>
          <w:spacing w:val="1"/>
          <w:w w:val="133"/>
          <w:sz w:val="24"/>
          <w:szCs w:val="24"/>
        </w:rPr>
        <w:t>$</w:t>
      </w:r>
      <w:r>
        <w:rPr>
          <w:rFonts w:cs="Times New Roman" w:hAnsi="Times New Roman" w:eastAsia="Times New Roman" w:ascii="Times New Roman"/>
          <w:spacing w:val="-1"/>
          <w:w w:val="37"/>
          <w:sz w:val="24"/>
          <w:szCs w:val="24"/>
        </w:rPr>
        <w:t>%</w:t>
      </w:r>
      <w:r>
        <w:rPr>
          <w:rFonts w:cs="Times New Roman" w:hAnsi="Times New Roman" w:eastAsia="Times New Roman" w:ascii="Times New Roman"/>
          <w:spacing w:val="1"/>
          <w:w w:val="92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2"/>
          <w:w w:val="137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spacing w:val="2"/>
          <w:w w:val="3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224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4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68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-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74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1"/>
          <w:w w:val="158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58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-2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4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sz w:val="24"/>
          <w:szCs w:val="24"/>
        </w:rPr>
        <w:t>..</w:t>
      </w:r>
      <w:r>
        <w:rPr>
          <w:rFonts w:cs="Times New Roman" w:hAnsi="Times New Roman" w:eastAsia="Times New Roman" w:ascii="Times New Roman"/>
          <w:spacing w:val="-2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1"/>
          <w:w w:val="74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202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-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35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-2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58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7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4071" w:right="3652"/>
      </w:pPr>
      <w:r>
        <w:rPr>
          <w:rFonts w:cs="Times New Roman" w:hAnsi="Times New Roman" w:eastAsia="Times New Roman" w:ascii="Times New Roman"/>
          <w:w w:val="137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1"/>
          <w:w w:val="143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1"/>
          <w:w w:val="143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1"/>
          <w:w w:val="124"/>
          <w:sz w:val="24"/>
          <w:szCs w:val="24"/>
        </w:rPr>
        <w:t>#</w:t>
      </w:r>
      <w:r>
        <w:rPr>
          <w:rFonts w:cs="Times New Roman" w:hAnsi="Times New Roman" w:eastAsia="Times New Roman" w:ascii="Times New Roman"/>
          <w:spacing w:val="1"/>
          <w:w w:val="124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1"/>
          <w:w w:val="133"/>
          <w:sz w:val="24"/>
          <w:szCs w:val="24"/>
        </w:rPr>
        <w:t>$</w:t>
      </w:r>
      <w:r>
        <w:rPr>
          <w:rFonts w:cs="Times New Roman" w:hAnsi="Times New Roman" w:eastAsia="Times New Roman" w:ascii="Times New Roman"/>
          <w:spacing w:val="-1"/>
          <w:w w:val="37"/>
          <w:sz w:val="24"/>
          <w:szCs w:val="24"/>
        </w:rPr>
        <w:t>%</w:t>
      </w:r>
      <w:r>
        <w:rPr>
          <w:rFonts w:cs="Times New Roman" w:hAnsi="Times New Roman" w:eastAsia="Times New Roman" w:ascii="Times New Roman"/>
          <w:spacing w:val="0"/>
          <w:w w:val="29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53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spacing w:val="2"/>
          <w:w w:val="3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-2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-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2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30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1"/>
          <w:w w:val="83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-2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74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7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95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-1"/>
          <w:w w:val="62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0"/>
          <w:w w:val="195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spacing w:val="2"/>
          <w:w w:val="3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-2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-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2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7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3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33"/>
          <w:sz w:val="24"/>
          <w:szCs w:val="24"/>
        </w:rPr>
        <w:t>$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1477" w:right="1057"/>
      </w:pPr>
      <w:r>
        <w:rPr>
          <w:rFonts w:cs="Times New Roman" w:hAnsi="Times New Roman" w:eastAsia="Times New Roman" w:ascii="Times New Roman"/>
          <w:spacing w:val="1"/>
          <w:w w:val="124"/>
          <w:sz w:val="24"/>
          <w:szCs w:val="24"/>
        </w:rPr>
        <w:t>#</w:t>
      </w:r>
      <w:r>
        <w:rPr>
          <w:rFonts w:cs="Times New Roman" w:hAnsi="Times New Roman" w:eastAsia="Times New Roman" w:ascii="Times New Roman"/>
          <w:spacing w:val="1"/>
          <w:w w:val="9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7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1"/>
          <w:w w:val="224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68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1"/>
          <w:w w:val="9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2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9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7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95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35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21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24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2"/>
          <w:w w:val="7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9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224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83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74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7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-2"/>
          <w:w w:val="47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83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-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4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4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224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7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1"/>
          <w:w w:val="7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4762" w:right="4343"/>
      </w:pPr>
      <w:r>
        <w:rPr>
          <w:rFonts w:cs="Times New Roman" w:hAnsi="Times New Roman" w:eastAsia="Times New Roman" w:ascii="Times New Roman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4270" w:right="3851"/>
      </w:pPr>
      <w:r>
        <w:rPr>
          <w:rFonts w:cs="Times New Roman" w:hAnsi="Times New Roman" w:eastAsia="Times New Roman" w:ascii="Times New Roman"/>
          <w:spacing w:val="1"/>
          <w:w w:val="124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1"/>
          <w:w w:val="39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24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1"/>
          <w:w w:val="133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1"/>
          <w:w w:val="143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spacing w:val="1"/>
          <w:w w:val="124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47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1"/>
          <w:w w:val="83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4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3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37"/>
          <w:sz w:val="24"/>
          <w:szCs w:val="24"/>
        </w:rPr>
        <w:t>%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62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30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-3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9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24"/>
          <w:sz w:val="24"/>
          <w:szCs w:val="24"/>
        </w:rPr>
        <w:t>#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28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224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62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30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9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1"/>
      </w:pPr>
      <w:r>
        <w:rPr>
          <w:rFonts w:cs="Times New Roman" w:hAnsi="Times New Roman" w:eastAsia="Times New Roman" w:ascii="Times New Roman"/>
          <w:spacing w:val="1"/>
          <w:w w:val="135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28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224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62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30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1"/>
          <w:w w:val="83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-2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1"/>
          <w:w w:val="158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83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-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-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21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224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1"/>
          <w:w w:val="74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62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30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-2"/>
          <w:w w:val="19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1"/>
      </w:pPr>
      <w:r>
        <w:rPr>
          <w:rFonts w:cs="Times New Roman" w:hAnsi="Times New Roman" w:eastAsia="Times New Roman" w:ascii="Times New Roman"/>
          <w:spacing w:val="1"/>
          <w:w w:val="124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47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1"/>
          <w:w w:val="83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4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3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37"/>
          <w:sz w:val="24"/>
          <w:szCs w:val="24"/>
        </w:rPr>
        <w:t>%</w:t>
      </w:r>
      <w:r>
        <w:rPr>
          <w:rFonts w:cs="Times New Roman" w:hAnsi="Times New Roman" w:eastAsia="Times New Roman" w:ascii="Times New Roman"/>
          <w:spacing w:val="-1"/>
          <w:w w:val="37"/>
          <w:sz w:val="24"/>
          <w:szCs w:val="24"/>
        </w:rPr>
        <w:t>%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62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30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1"/>
          <w:w w:val="83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-2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1"/>
          <w:w w:val="158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83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-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202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37"/>
          <w:sz w:val="24"/>
          <w:szCs w:val="24"/>
        </w:rPr>
        <w:t>%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62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47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-1"/>
          <w:w w:val="158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3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9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7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53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7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202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-2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1"/>
          <w:w w:val="146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-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28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1"/>
      </w:pPr>
      <w:r>
        <w:rPr>
          <w:rFonts w:cs="Times New Roman" w:hAnsi="Times New Roman" w:eastAsia="Times New Roman" w:ascii="Times New Roman"/>
          <w:spacing w:val="1"/>
          <w:w w:val="133"/>
          <w:sz w:val="24"/>
          <w:szCs w:val="24"/>
        </w:rPr>
        <w:t>$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1"/>
          <w:w w:val="83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"/>
          <w:w w:val="28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224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62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30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1"/>
          <w:w w:val="83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1"/>
          <w:w w:val="158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83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-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202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37"/>
          <w:sz w:val="24"/>
          <w:szCs w:val="24"/>
        </w:rPr>
        <w:t>%</w:t>
      </w:r>
      <w:r>
        <w:rPr>
          <w:rFonts w:cs="Times New Roman" w:hAnsi="Times New Roman" w:eastAsia="Times New Roman" w:ascii="Times New Roman"/>
          <w:spacing w:val="-1"/>
          <w:w w:val="37"/>
          <w:sz w:val="24"/>
          <w:szCs w:val="24"/>
        </w:rPr>
        <w:t>%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3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83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-2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24"/>
          <w:sz w:val="24"/>
          <w:szCs w:val="24"/>
        </w:rPr>
        <w:t>#</w:t>
      </w:r>
      <w:r>
        <w:rPr>
          <w:rFonts w:cs="Times New Roman" w:hAnsi="Times New Roman" w:eastAsia="Times New Roman" w:ascii="Times New Roman"/>
          <w:spacing w:val="1"/>
          <w:w w:val="9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-2"/>
          <w:w w:val="28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202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9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9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53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7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1"/>
      </w:pPr>
      <w:r>
        <w:rPr>
          <w:rFonts w:cs="Times New Roman" w:hAnsi="Times New Roman" w:eastAsia="Times New Roman" w:ascii="Times New Roman"/>
          <w:w w:val="21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224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1"/>
          <w:w w:val="74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47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74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-2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74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62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30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-3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9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202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1"/>
          <w:w w:val="146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28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1"/>
      </w:pPr>
      <w:r>
        <w:rPr>
          <w:rFonts w:cs="Times New Roman" w:hAnsi="Times New Roman" w:eastAsia="Times New Roman" w:ascii="Times New Roman"/>
          <w:w w:val="152"/>
          <w:sz w:val="24"/>
          <w:szCs w:val="24"/>
        </w:rPr>
        <w:t>!</w:t>
      </w:r>
      <w:r>
        <w:rPr>
          <w:rFonts w:cs="Times New Roman" w:hAnsi="Times New Roman" w:eastAsia="Times New Roman" w:ascii="Times New Roman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w w:val="47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83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1"/>
          <w:w w:val="224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62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30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1"/>
          <w:w w:val="83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24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1"/>
          <w:w w:val="158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83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-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24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1"/>
          <w:w w:val="74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-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9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28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1"/>
          <w:w w:val="74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202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1"/>
      </w:pPr>
      <w:r>
        <w:rPr>
          <w:rFonts w:cs="Times New Roman" w:hAnsi="Times New Roman" w:eastAsia="Times New Roman" w:ascii="Times New Roman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234"/>
      </w:pPr>
      <w:r>
        <w:rPr>
          <w:rFonts w:cs="Times New Roman" w:hAnsi="Times New Roman" w:eastAsia="Times New Roman" w:ascii="Times New Roman"/>
          <w:spacing w:val="2"/>
          <w:w w:val="37"/>
          <w:sz w:val="24"/>
          <w:szCs w:val="24"/>
        </w:rPr>
        <w:t>%</w:t>
      </w:r>
      <w:r>
        <w:rPr>
          <w:rFonts w:cs="Times New Roman" w:hAnsi="Times New Roman" w:eastAsia="Times New Roman" w:ascii="Times New Roman"/>
          <w:spacing w:val="0"/>
          <w:w w:val="153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1"/>
          <w:w w:val="133"/>
          <w:sz w:val="24"/>
          <w:szCs w:val="24"/>
        </w:rPr>
        <w:t>$</w:t>
      </w:r>
      <w:r>
        <w:rPr>
          <w:rFonts w:cs="Times New Roman" w:hAnsi="Times New Roman" w:eastAsia="Times New Roman" w:ascii="Times New Roman"/>
          <w:spacing w:val="0"/>
          <w:w w:val="137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1"/>
          <w:w w:val="133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0"/>
          <w:w w:val="137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33"/>
          <w:sz w:val="24"/>
          <w:szCs w:val="24"/>
        </w:rPr>
        <w:t>$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24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53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-2"/>
          <w:w w:val="143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1"/>
          <w:w w:val="124"/>
          <w:sz w:val="24"/>
          <w:szCs w:val="24"/>
        </w:rPr>
        <w:t>#</w:t>
      </w:r>
      <w:r>
        <w:rPr>
          <w:rFonts w:cs="Times New Roman" w:hAnsi="Times New Roman" w:eastAsia="Times New Roman" w:ascii="Times New Roman"/>
          <w:spacing w:val="1"/>
          <w:w w:val="133"/>
          <w:sz w:val="24"/>
          <w:szCs w:val="24"/>
        </w:rPr>
        <w:t>$</w:t>
      </w:r>
      <w:r>
        <w:rPr>
          <w:rFonts w:cs="Times New Roman" w:hAnsi="Times New Roman" w:eastAsia="Times New Roman" w:ascii="Times New Roman"/>
          <w:spacing w:val="-3"/>
          <w:w w:val="37"/>
          <w:sz w:val="24"/>
          <w:szCs w:val="24"/>
        </w:rPr>
        <w:t>%</w:t>
      </w:r>
      <w:r>
        <w:rPr>
          <w:rFonts w:cs="Times New Roman" w:hAnsi="Times New Roman" w:eastAsia="Times New Roman" w:ascii="Times New Roman"/>
          <w:spacing w:val="1"/>
          <w:w w:val="92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1"/>
          <w:w w:val="37"/>
          <w:sz w:val="24"/>
          <w:szCs w:val="24"/>
        </w:rPr>
        <w:t>%</w:t>
      </w:r>
      <w:r>
        <w:rPr>
          <w:rFonts w:cs="Times New Roman" w:hAnsi="Times New Roman" w:eastAsia="Times New Roman" w:ascii="Times New Roman"/>
          <w:spacing w:val="1"/>
          <w:w w:val="133"/>
          <w:sz w:val="24"/>
          <w:szCs w:val="24"/>
        </w:rPr>
        <w:t>$</w:t>
      </w:r>
      <w:r>
        <w:rPr>
          <w:rFonts w:cs="Times New Roman" w:hAnsi="Times New Roman" w:eastAsia="Times New Roman" w:ascii="Times New Roman"/>
          <w:spacing w:val="2"/>
          <w:w w:val="37"/>
          <w:sz w:val="24"/>
          <w:szCs w:val="24"/>
        </w:rPr>
        <w:t>%</w:t>
      </w:r>
      <w:r>
        <w:rPr>
          <w:rFonts w:cs="Times New Roman" w:hAnsi="Times New Roman" w:eastAsia="Times New Roman" w:ascii="Times New Roman"/>
          <w:spacing w:val="0"/>
          <w:w w:val="137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3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1"/>
      </w:pPr>
      <w:r>
        <w:rPr>
          <w:rFonts w:cs="Times New Roman" w:hAnsi="Times New Roman" w:eastAsia="Times New Roman" w:ascii="Times New Roman"/>
          <w:spacing w:val="1"/>
          <w:w w:val="124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7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1"/>
          <w:w w:val="74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7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&lt;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4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7"/>
          <w:sz w:val="24"/>
          <w:szCs w:val="24"/>
        </w:rPr>
        <w:t>77</w:t>
      </w:r>
      <w:r>
        <w:rPr>
          <w:rFonts w:cs="Times New Roman" w:hAnsi="Times New Roman" w:eastAsia="Times New Roman" w:ascii="Times New Roman"/>
          <w:spacing w:val="1"/>
          <w:w w:val="7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52"/>
          <w:sz w:val="24"/>
          <w:szCs w:val="24"/>
        </w:rPr>
        <w:t>!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4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7"/>
          <w:sz w:val="24"/>
          <w:szCs w:val="24"/>
        </w:rPr>
        <w:t>77</w:t>
      </w:r>
      <w:r>
        <w:rPr>
          <w:rFonts w:cs="Times New Roman" w:hAnsi="Times New Roman" w:eastAsia="Times New Roman" w:ascii="Times New Roman"/>
          <w:spacing w:val="-2"/>
          <w:w w:val="7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52"/>
          <w:sz w:val="24"/>
          <w:szCs w:val="24"/>
        </w:rPr>
        <w:t>!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81"/>
          <w:sz w:val="24"/>
          <w:szCs w:val="24"/>
        </w:rPr>
        <w:t>=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4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7"/>
          <w:sz w:val="24"/>
          <w:szCs w:val="24"/>
        </w:rPr>
        <w:t>77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1"/>
      </w:pPr>
      <w:r>
        <w:rPr>
          <w:rFonts w:cs="Times New Roman" w:hAnsi="Times New Roman" w:eastAsia="Times New Roman" w:ascii="Times New Roman"/>
          <w:spacing w:val="1"/>
          <w:w w:val="124"/>
          <w:sz w:val="24"/>
          <w:szCs w:val="24"/>
        </w:rPr>
        <w:t>#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28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4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9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30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40"/>
          <w:sz w:val="24"/>
          <w:szCs w:val="24"/>
        </w:rPr>
        <w:t>((</w:t>
      </w:r>
      <w:r>
        <w:rPr>
          <w:rFonts w:cs="Times New Roman" w:hAnsi="Times New Roman" w:eastAsia="Times New Roman" w:ascii="Times New Roman"/>
          <w:spacing w:val="1"/>
          <w:w w:val="224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1"/>
      </w:pPr>
      <w:r>
        <w:rPr>
          <w:rFonts w:cs="Times New Roman" w:hAnsi="Times New Roman" w:eastAsia="Times New Roman" w:ascii="Times New Roman"/>
          <w:spacing w:val="1"/>
          <w:w w:val="143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28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7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6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24"/>
          <w:sz w:val="24"/>
          <w:szCs w:val="24"/>
        </w:rPr>
        <w:t>#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2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4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47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-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224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73"/>
          <w:sz w:val="24"/>
          <w:szCs w:val="24"/>
        </w:rPr>
        <w:t>&gt;</w:t>
      </w:r>
      <w:r>
        <w:rPr>
          <w:rFonts w:cs="Times New Roman" w:hAnsi="Times New Roman" w:eastAsia="Times New Roman" w:ascii="Times New Roman"/>
          <w:spacing w:val="1"/>
          <w:w w:val="135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7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3"/>
          <w:sz w:val="24"/>
          <w:szCs w:val="24"/>
        </w:rPr>
        <w:t>?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73"/>
          <w:sz w:val="24"/>
          <w:szCs w:val="24"/>
        </w:rPr>
        <w:t>&gt;</w:t>
      </w:r>
      <w:r>
        <w:rPr>
          <w:rFonts w:cs="Times New Roman" w:hAnsi="Times New Roman" w:eastAsia="Times New Roman" w:ascii="Times New Roman"/>
          <w:spacing w:val="1"/>
          <w:w w:val="124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47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-2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1"/>
          <w:w w:val="74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-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39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-2"/>
          <w:w w:val="19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7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9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7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3"/>
          <w:sz w:val="24"/>
          <w:szCs w:val="24"/>
        </w:rPr>
        <w:t>?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73"/>
          <w:sz w:val="24"/>
          <w:szCs w:val="24"/>
        </w:rPr>
        <w:t>&gt;</w:t>
      </w:r>
      <w:r>
        <w:rPr>
          <w:rFonts w:cs="Times New Roman" w:hAnsi="Times New Roman" w:eastAsia="Times New Roman" w:ascii="Times New Roman"/>
          <w:spacing w:val="1"/>
          <w:w w:val="133"/>
          <w:sz w:val="24"/>
          <w:szCs w:val="24"/>
        </w:rPr>
        <w:t>$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-1"/>
          <w:w w:val="74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1"/>
          <w:w w:val="7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3"/>
          <w:sz w:val="24"/>
          <w:szCs w:val="24"/>
        </w:rPr>
        <w:t>?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9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73"/>
          <w:sz w:val="24"/>
          <w:szCs w:val="24"/>
        </w:rPr>
        <w:t>&gt;</w:t>
      </w:r>
      <w:r>
        <w:rPr>
          <w:rFonts w:cs="Times New Roman" w:hAnsi="Times New Roman" w:eastAsia="Times New Roman" w:ascii="Times New Roman"/>
          <w:spacing w:val="1"/>
          <w:w w:val="143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7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81"/>
          <w:sz w:val="24"/>
          <w:szCs w:val="24"/>
        </w:rPr>
        <w:t>=</w:t>
      </w:r>
      <w:r>
        <w:rPr>
          <w:rFonts w:cs="Times New Roman" w:hAnsi="Times New Roman" w:eastAsia="Times New Roman" w:ascii="Times New Roman"/>
          <w:spacing w:val="1"/>
          <w:w w:val="224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47"/>
          <w:sz w:val="24"/>
          <w:szCs w:val="24"/>
        </w:rPr>
        <w:t>77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1"/>
      </w:pPr>
      <w:r>
        <w:rPr>
          <w:rFonts w:cs="Times New Roman" w:hAnsi="Times New Roman" w:eastAsia="Times New Roman" w:ascii="Times New Roman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9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3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7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30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224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-2"/>
          <w:w w:val="19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1"/>
      </w:pPr>
      <w:r>
        <w:rPr>
          <w:rFonts w:cs="Times New Roman" w:hAnsi="Times New Roman" w:eastAsia="Times New Roman" w:ascii="Times New Roman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3669" w:right="3250"/>
      </w:pPr>
      <w:r>
        <w:rPr>
          <w:rFonts w:cs="Times New Roman" w:hAnsi="Times New Roman" w:eastAsia="Times New Roman" w:ascii="Times New Roman"/>
          <w:spacing w:val="1"/>
          <w:w w:val="39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29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33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1"/>
          <w:w w:val="67"/>
          <w:sz w:val="24"/>
          <w:szCs w:val="24"/>
        </w:rPr>
        <w:t>@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1"/>
          <w:w w:val="9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21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1"/>
          <w:w w:val="133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-1"/>
          <w:w w:val="37"/>
          <w:sz w:val="24"/>
          <w:szCs w:val="24"/>
        </w:rPr>
        <w:t>%</w:t>
      </w:r>
      <w:r>
        <w:rPr>
          <w:rFonts w:cs="Times New Roman" w:hAnsi="Times New Roman" w:eastAsia="Times New Roman" w:ascii="Times New Roman"/>
          <w:spacing w:val="0"/>
          <w:w w:val="137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0"/>
          <w:w w:val="153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1"/>
          <w:w w:val="124"/>
          <w:sz w:val="24"/>
          <w:szCs w:val="24"/>
        </w:rPr>
        <w:t>#</w:t>
      </w:r>
      <w:r>
        <w:rPr>
          <w:rFonts w:cs="Times New Roman" w:hAnsi="Times New Roman" w:eastAsia="Times New Roman" w:ascii="Times New Roman"/>
          <w:spacing w:val="2"/>
          <w:w w:val="137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1"/>
      </w:pPr>
      <w:r>
        <w:rPr>
          <w:rFonts w:cs="Times New Roman" w:hAnsi="Times New Roman" w:eastAsia="Times New Roman" w:ascii="Times New Roman"/>
          <w:w w:val="153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7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37"/>
          <w:sz w:val="24"/>
          <w:szCs w:val="24"/>
        </w:rPr>
        <w:t>%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2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21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224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-1"/>
          <w:w w:val="74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33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74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28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9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33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95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-1"/>
          <w:w w:val="62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0"/>
          <w:w w:val="195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2"/>
      </w:pPr>
      <w:r>
        <w:rPr>
          <w:rFonts w:cs="Times New Roman" w:hAnsi="Times New Roman" w:eastAsia="Times New Roman" w:ascii="Times New Roman"/>
          <w:spacing w:val="2"/>
          <w:w w:val="3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-2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-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2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7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3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33"/>
          <w:sz w:val="24"/>
          <w:szCs w:val="24"/>
        </w:rPr>
        <w:t>$</w:t>
      </w:r>
      <w:r>
        <w:rPr>
          <w:rFonts w:cs="Times New Roman" w:hAnsi="Times New Roman" w:eastAsia="Times New Roman" w:ascii="Times New Roman"/>
          <w:spacing w:val="-2"/>
          <w:w w:val="7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4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1"/>
          <w:w w:val="28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62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3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83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-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28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37"/>
          <w:sz w:val="24"/>
          <w:szCs w:val="24"/>
        </w:rPr>
        <w:t>%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28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224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28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4764" w:right="4342"/>
      </w:pPr>
      <w:r>
        <w:rPr>
          <w:rFonts w:cs="Times New Roman" w:hAnsi="Times New Roman" w:eastAsia="Times New Roman" w:ascii="Times New Roman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2"/>
      </w:pPr>
      <w:r>
        <w:rPr>
          <w:rFonts w:cs="Times New Roman" w:hAnsi="Times New Roman" w:eastAsia="Times New Roman" w:ascii="Times New Roman"/>
          <w:spacing w:val="1"/>
          <w:w w:val="133"/>
          <w:sz w:val="24"/>
          <w:szCs w:val="24"/>
        </w:rPr>
        <w:t>$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83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3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74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95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-1"/>
          <w:w w:val="62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0"/>
          <w:w w:val="195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2"/>
      </w:pPr>
      <w:r>
        <w:rPr>
          <w:rFonts w:cs="Times New Roman" w:hAnsi="Times New Roman" w:eastAsia="Times New Roman" w:ascii="Times New Roman"/>
          <w:spacing w:val="2"/>
          <w:w w:val="3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-2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-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2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7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3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33"/>
          <w:sz w:val="24"/>
          <w:szCs w:val="24"/>
        </w:rPr>
        <w:t>$</w:t>
      </w:r>
      <w:r>
        <w:rPr>
          <w:rFonts w:cs="Times New Roman" w:hAnsi="Times New Roman" w:eastAsia="Times New Roman" w:ascii="Times New Roman"/>
          <w:spacing w:val="-2"/>
          <w:w w:val="7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4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1"/>
          <w:w w:val="28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74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1"/>
          <w:w w:val="81"/>
          <w:sz w:val="24"/>
          <w:szCs w:val="24"/>
        </w:rPr>
        <w:t>=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83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-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9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74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-2"/>
          <w:w w:val="47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1"/>
          <w:w w:val="74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47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4764" w:right="4341"/>
      </w:pPr>
      <w:r>
        <w:rPr>
          <w:rFonts w:cs="Times New Roman" w:hAnsi="Times New Roman" w:eastAsia="Times New Roman" w:ascii="Times New Roman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4046" w:right="3624"/>
      </w:pPr>
      <w:r>
        <w:rPr>
          <w:rFonts w:cs="Times New Roman" w:hAnsi="Times New Roman" w:eastAsia="Times New Roman" w:ascii="Times New Roman"/>
          <w:spacing w:val="1"/>
          <w:w w:val="133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0"/>
          <w:w w:val="137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&lt;</w:t>
      </w:r>
      <w:r>
        <w:rPr>
          <w:rFonts w:cs="Times New Roman" w:hAnsi="Times New Roman" w:eastAsia="Times New Roman" w:ascii="Times New Roman"/>
          <w:spacing w:val="0"/>
          <w:w w:val="137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3"/>
          <w:w w:val="133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0"/>
          <w:w w:val="137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0"/>
          <w:w w:val="153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1"/>
          <w:w w:val="124"/>
          <w:sz w:val="24"/>
          <w:szCs w:val="24"/>
        </w:rPr>
        <w:t>#</w:t>
      </w:r>
      <w:r>
        <w:rPr>
          <w:rFonts w:cs="Times New Roman" w:hAnsi="Times New Roman" w:eastAsia="Times New Roman" w:ascii="Times New Roman"/>
          <w:spacing w:val="0"/>
          <w:w w:val="137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3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3770" w:right="3348"/>
      </w:pPr>
      <w:r>
        <w:rPr>
          <w:rFonts w:cs="Times New Roman" w:hAnsi="Times New Roman" w:eastAsia="Times New Roman" w:ascii="Times New Roman"/>
          <w:spacing w:val="1"/>
          <w:w w:val="124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1"/>
          <w:w w:val="158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-2"/>
          <w:w w:val="47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1"/>
          <w:w w:val="14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4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47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-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4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7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2"/>
          <w:w w:val="9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1"/>
          <w:w w:val="14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4764" w:right="4341"/>
      </w:pPr>
      <w:r>
        <w:rPr>
          <w:rFonts w:cs="Times New Roman" w:hAnsi="Times New Roman" w:eastAsia="Times New Roman" w:ascii="Times New Roman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4764" w:right="4341"/>
      </w:pPr>
      <w:r>
        <w:rPr>
          <w:rFonts w:cs="Times New Roman" w:hAnsi="Times New Roman" w:eastAsia="Times New Roman" w:ascii="Times New Roman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20"/>
        <w:sectPr>
          <w:pgSz w:w="12240" w:h="15840"/>
          <w:pgMar w:top="1340" w:bottom="280" w:left="1320" w:right="168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nu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4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7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6"/>
          <w:szCs w:val="6"/>
        </w:rPr>
        <w:jc w:val="left"/>
        <w:spacing w:before="2" w:lineRule="exact" w:line="60"/>
      </w:pPr>
      <w:r>
        <w:rPr>
          <w:sz w:val="6"/>
          <w:szCs w:val="6"/>
        </w:rPr>
      </w:r>
    </w:p>
    <w:tbl>
      <w:tblPr>
        <w:tblW w:w="0" w:type="auto"/>
        <w:tblLook w:val="01E0"/>
        <w:jc w:val="left"/>
        <w:tblInd w:w="241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30" w:hRule="exact"/>
        </w:trPr>
        <w:tc>
          <w:tcPr>
            <w:tcW w:w="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7" w:space="0" w:color="000000"/>
            </w:tcBorders>
          </w:tcPr>
          <w:p/>
        </w:tc>
        <w:tc>
          <w:tcPr>
            <w:tcW w:w="4620" w:type="dxa"/>
            <w:tcBorders>
              <w:top w:val="single" w:sz="25" w:space="0" w:color="FFFFFF"/>
              <w:left w:val="single" w:sz="7" w:space="0" w:color="000000"/>
              <w:bottom w:val="single" w:sz="25" w:space="0" w:color="FFFFFF"/>
              <w:right w:val="single" w:sz="7" w:space="0" w:color="000000"/>
            </w:tcBorders>
            <w:shd w:val="clear" w:color="auto" w:fill="E0E0E0"/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23"/>
              <w:ind w:left="-1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8"/>
                <w:szCs w:val="28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GE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Ge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de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8"/>
                <w:szCs w:val="28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ec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8"/>
                <w:szCs w:val="28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2" w:type="dxa"/>
            <w:tcBorders>
              <w:top w:val="single" w:sz="12" w:space="0" w:color="000000"/>
              <w:left w:val="single" w:sz="7" w:space="0" w:color="000000"/>
              <w:bottom w:val="single" w:sz="12" w:space="0" w:color="000000"/>
              <w:right w:val="single" w:sz="12" w:space="0" w:color="000000"/>
            </w:tcBorders>
          </w:tcPr>
          <w:p/>
        </w:tc>
      </w:tr>
      <w:tr>
        <w:trPr>
          <w:trHeight w:val="52" w:hRule="exact"/>
        </w:trPr>
        <w:tc>
          <w:tcPr>
            <w:tcW w:w="82" w:type="dxa"/>
            <w:tcBorders>
              <w:top w:val="single" w:sz="12" w:space="0" w:color="000000"/>
              <w:left w:val="single" w:sz="12" w:space="0" w:color="000000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620" w:type="dxa"/>
            <w:tcBorders>
              <w:top w:val="single" w:sz="25" w:space="0" w:color="FFFFFF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E0E0E0"/>
          </w:tcPr>
          <w:p/>
        </w:tc>
        <w:tc>
          <w:tcPr>
            <w:tcW w:w="82" w:type="dxa"/>
            <w:tcBorders>
              <w:top w:val="single" w:sz="12" w:space="0" w:color="000000"/>
              <w:left w:val="nil" w:sz="6" w:space="0" w:color="auto"/>
              <w:bottom w:val="nil" w:sz="6" w:space="0" w:color="auto"/>
              <w:right w:val="single" w:sz="12" w:space="0" w:color="000000"/>
            </w:tcBorders>
          </w:tcPr>
          <w:p/>
        </w:tc>
      </w:tr>
    </w:tbl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73" w:hRule="exact"/>
        </w:trPr>
        <w:tc>
          <w:tcPr>
            <w:tcW w:w="62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5"/>
              <w:ind w:left="3460" w:right="308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8"/>
                <w:szCs w:val="28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ES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Georgia" w:hAnsi="Georgia" w:eastAsia="Georgia" w:ascii="Georgia"/>
                <w:sz w:val="26"/>
                <w:szCs w:val="26"/>
              </w:rPr>
              <w:jc w:val="center"/>
              <w:ind w:left="3925" w:right="702"/>
            </w:pPr>
            <w:r>
              <w:rPr>
                <w:rFonts w:cs="Georgia" w:hAnsi="Georgia" w:eastAsia="Georgia" w:ascii="Georgia"/>
                <w:w w:val="245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45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2"/>
                <w:w w:val="284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2"/>
                <w:w w:val="245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104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267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419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2"/>
                <w:w w:val="145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64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80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4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6"/>
                <w:szCs w:val="26"/>
              </w:rPr>
            </w:r>
          </w:p>
        </w:tc>
        <w:tc>
          <w:tcPr>
            <w:tcW w:w="2398" w:type="dxa"/>
            <w:gridSpan w:val="2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95" w:hRule="exact"/>
        </w:trPr>
        <w:tc>
          <w:tcPr>
            <w:tcW w:w="62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Georgia" w:hAnsi="Georgia" w:eastAsia="Georgia" w:ascii="Georgia"/>
                <w:sz w:val="26"/>
                <w:szCs w:val="26"/>
              </w:rPr>
              <w:jc w:val="left"/>
              <w:ind w:left="3652"/>
            </w:pPr>
            <w:r>
              <w:rPr>
                <w:rFonts w:cs="Georgia" w:hAnsi="Georgia" w:eastAsia="Georgia" w:ascii="Georgia"/>
                <w:w w:val="233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177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253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99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4"/>
                <w:w w:val="231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8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363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3"/>
                <w:w w:val="178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222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43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99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31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42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2"/>
                <w:w w:val="169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99"/>
                <w:sz w:val="26"/>
                <w:szCs w:val="26"/>
              </w:rPr>
              <w:t>  </w:t>
            </w:r>
            <w:r>
              <w:rPr>
                <w:rFonts w:cs="Georgia" w:hAnsi="Georgia" w:eastAsia="Georgia" w:ascii="Georgia"/>
                <w:spacing w:val="0"/>
                <w:w w:val="142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99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6"/>
                <w:szCs w:val="26"/>
              </w:rPr>
            </w:r>
          </w:p>
        </w:tc>
        <w:tc>
          <w:tcPr>
            <w:tcW w:w="2398" w:type="dxa"/>
            <w:gridSpan w:val="2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95" w:hRule="exact"/>
        </w:trPr>
        <w:tc>
          <w:tcPr>
            <w:tcW w:w="62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Georgia" w:hAnsi="Georgia" w:eastAsia="Georgia" w:ascii="Georgia"/>
                <w:sz w:val="26"/>
                <w:szCs w:val="26"/>
              </w:rPr>
              <w:jc w:val="left"/>
              <w:ind w:left="3659"/>
            </w:pPr>
            <w:r>
              <w:rPr>
                <w:rFonts w:cs="Georgia" w:hAnsi="Georgia" w:eastAsia="Georgia" w:ascii="Georgia"/>
                <w:spacing w:val="-1"/>
                <w:w w:val="265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40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20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87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8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3"/>
                <w:w w:val="210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222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11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99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2"/>
                <w:w w:val="160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249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99"/>
                <w:sz w:val="26"/>
                <w:szCs w:val="26"/>
              </w:rPr>
              <w:t>  </w:t>
            </w:r>
            <w:r>
              <w:rPr>
                <w:rFonts w:cs="Georgia" w:hAnsi="Georgia" w:eastAsia="Georgia" w:ascii="Georgia"/>
                <w:spacing w:val="2"/>
                <w:w w:val="230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233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218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2"/>
                <w:w w:val="207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207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99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6"/>
                <w:szCs w:val="26"/>
              </w:rPr>
            </w:r>
          </w:p>
        </w:tc>
        <w:tc>
          <w:tcPr>
            <w:tcW w:w="2398" w:type="dxa"/>
            <w:gridSpan w:val="2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95" w:hRule="exact"/>
        </w:trPr>
        <w:tc>
          <w:tcPr>
            <w:tcW w:w="62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Georgia" w:hAnsi="Georgia" w:eastAsia="Georgia" w:ascii="Georgia"/>
                <w:sz w:val="26"/>
                <w:szCs w:val="26"/>
              </w:rPr>
              <w:jc w:val="left"/>
              <w:ind w:left="3453"/>
            </w:pPr>
            <w:r>
              <w:rPr>
                <w:rFonts w:cs="Georgia" w:hAnsi="Georgia" w:eastAsia="Georgia" w:ascii="Georgia"/>
                <w:spacing w:val="1"/>
                <w:w w:val="251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40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222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43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99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29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99"/>
                <w:sz w:val="26"/>
                <w:szCs w:val="26"/>
              </w:rPr>
              <w:t>  </w:t>
            </w:r>
            <w:r>
              <w:rPr>
                <w:rFonts w:cs="Georgia" w:hAnsi="Georgia" w:eastAsia="Georgia" w:ascii="Georgia"/>
                <w:spacing w:val="0"/>
                <w:w w:val="233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3"/>
                <w:w w:val="233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233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11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233"/>
                <w:sz w:val="26"/>
                <w:szCs w:val="26"/>
              </w:rPr>
              <w:t>  </w:t>
            </w:r>
            <w:r>
              <w:rPr>
                <w:rFonts w:cs="Georgia" w:hAnsi="Georgia" w:eastAsia="Georgia" w:ascii="Georgia"/>
                <w:spacing w:val="3"/>
                <w:w w:val="233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11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27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27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27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27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99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6"/>
                <w:szCs w:val="26"/>
              </w:rPr>
            </w:r>
          </w:p>
        </w:tc>
        <w:tc>
          <w:tcPr>
            <w:tcW w:w="2398" w:type="dxa"/>
            <w:gridSpan w:val="2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95" w:hRule="exact"/>
        </w:trPr>
        <w:tc>
          <w:tcPr>
            <w:tcW w:w="62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6"/>
                <w:szCs w:val="26"/>
              </w:rPr>
              <w:jc w:val="right"/>
              <w:spacing w:lineRule="exact" w:line="280"/>
              <w:ind w:right="1501"/>
            </w:pPr>
            <w:r>
              <w:rPr>
                <w:rFonts w:cs="Georgia" w:hAnsi="Georgia" w:eastAsia="Georgia" w:ascii="Georgia"/>
                <w:w w:val="99"/>
                <w:sz w:val="26"/>
                <w:szCs w:val="26"/>
              </w:rPr>
              <w:t> </w:t>
            </w:r>
            <w:r>
              <w:rPr>
                <w:rFonts w:cs="Georgia" w:hAnsi="Georgia" w:eastAsia="Georgia" w:ascii="Georgia"/>
                <w:w w:val="100"/>
                <w:sz w:val="26"/>
                <w:szCs w:val="26"/>
              </w:rPr>
            </w:r>
          </w:p>
        </w:tc>
        <w:tc>
          <w:tcPr>
            <w:tcW w:w="2398" w:type="dxa"/>
            <w:gridSpan w:val="2"/>
            <w:vMerge w:val=""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525" w:hRule="exact"/>
        </w:trPr>
        <w:tc>
          <w:tcPr>
            <w:tcW w:w="62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before="11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Georgia" w:hAnsi="Georgia" w:eastAsia="Georgia" w:ascii="Georgia"/>
                <w:sz w:val="24"/>
                <w:szCs w:val="24"/>
              </w:rPr>
              <w:jc w:val="left"/>
              <w:ind w:left="40"/>
            </w:pPr>
            <w:r>
              <w:rPr>
                <w:rFonts w:cs="Georgia" w:hAnsi="Georgia" w:eastAsia="Georgia" w:ascii="Georgia"/>
                <w:w w:val="298"/>
                <w:sz w:val="24"/>
                <w:szCs w:val="24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345"/>
                <w:sz w:val="24"/>
                <w:szCs w:val="24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345"/>
                <w:sz w:val="24"/>
                <w:szCs w:val="24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96"/>
                <w:sz w:val="24"/>
                <w:szCs w:val="24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314"/>
                <w:sz w:val="24"/>
                <w:szCs w:val="24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83"/>
                <w:sz w:val="24"/>
                <w:szCs w:val="24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84"/>
                <w:sz w:val="24"/>
                <w:szCs w:val="24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339"/>
                <w:sz w:val="24"/>
                <w:szCs w:val="24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347"/>
                <w:sz w:val="24"/>
                <w:szCs w:val="24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5"/>
                <w:sz w:val="24"/>
                <w:szCs w:val="24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left"/>
              <w:spacing w:before="55"/>
              <w:ind w:left="760"/>
            </w:pPr>
            <w:r>
              <w:rPr>
                <w:rFonts w:cs="Georgia" w:hAnsi="Georgia" w:eastAsia="Georgia" w:ascii="Georgia"/>
                <w:w w:val="385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9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2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45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33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43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43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338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2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2"/>
                <w:w w:val="21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4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33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2"/>
                <w:w w:val="188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4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24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24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86"/>
                <w:sz w:val="22"/>
                <w:szCs w:val="22"/>
              </w:rPr>
              <w:t>!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</w:p>
        </w:tc>
        <w:tc>
          <w:tcPr>
            <w:tcW w:w="6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center"/>
              <w:ind w:left="200" w:right="297"/>
            </w:pPr>
            <w:r>
              <w:rPr>
                <w:rFonts w:cs="Georgia" w:hAnsi="Georgia" w:eastAsia="Georgia" w:ascii="Georgia"/>
                <w:sz w:val="22"/>
                <w:szCs w:val="22"/>
              </w:rPr>
              <w:t> </w:t>
            </w:r>
          </w:p>
        </w:tc>
        <w:tc>
          <w:tcPr>
            <w:tcW w:w="17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left"/>
              <w:ind w:left="333"/>
            </w:pPr>
            <w:r>
              <w:rPr>
                <w:rFonts w:cs="Georgia" w:hAnsi="Georgia" w:eastAsia="Georgia" w:ascii="Georgia"/>
                <w:spacing w:val="1"/>
                <w:w w:val="178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235"/>
                <w:sz w:val="22"/>
                <w:szCs w:val="22"/>
              </w:rPr>
              <w:t>   </w:t>
            </w:r>
            <w:r>
              <w:rPr>
                <w:rFonts w:cs="Georgia" w:hAnsi="Georgia" w:eastAsia="Georgia" w:ascii="Georgia"/>
                <w:spacing w:val="0"/>
                <w:w w:val="156"/>
                <w:sz w:val="22"/>
                <w:szCs w:val="22"/>
              </w:rPr>
              <w:t>"</w:t>
            </w:r>
            <w:r>
              <w:rPr>
                <w:rFonts w:cs="Georgia" w:hAnsi="Georgia" w:eastAsia="Georgia" w:ascii="Georgia"/>
                <w:spacing w:val="-2"/>
                <w:w w:val="253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9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45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43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</w:p>
        </w:tc>
      </w:tr>
      <w:tr>
        <w:trPr>
          <w:trHeight w:val="499" w:hRule="exact"/>
        </w:trPr>
        <w:tc>
          <w:tcPr>
            <w:tcW w:w="62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left"/>
              <w:spacing w:lineRule="exact" w:line="240"/>
              <w:ind w:left="760"/>
            </w:pPr>
            <w:r>
              <w:rPr>
                <w:rFonts w:cs="Georgia" w:hAnsi="Georgia" w:eastAsia="Georgia" w:ascii="Georgia"/>
                <w:spacing w:val="1"/>
                <w:w w:val="25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9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83"/>
                <w:sz w:val="22"/>
                <w:szCs w:val="22"/>
              </w:rPr>
              <w:t>#</w:t>
            </w:r>
            <w:r>
              <w:rPr>
                <w:rFonts w:cs="Georgia" w:hAnsi="Georgia" w:eastAsia="Georgia" w:ascii="Georgia"/>
                <w:spacing w:val="-1"/>
                <w:w w:val="2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98"/>
                <w:sz w:val="22"/>
                <w:szCs w:val="22"/>
              </w:rPr>
              <w:t>$</w:t>
            </w:r>
            <w:r>
              <w:rPr>
                <w:rFonts w:cs="Georgia" w:hAnsi="Georgia" w:eastAsia="Georgia" w:ascii="Georgia"/>
                <w:spacing w:val="1"/>
                <w:w w:val="17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24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45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43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2"/>
                <w:w w:val="266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24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366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2"/>
                <w:w w:val="366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70"/>
                <w:sz w:val="22"/>
                <w:szCs w:val="22"/>
              </w:rPr>
              <w:t>%</w:t>
            </w:r>
            <w:r>
              <w:rPr>
                <w:rFonts w:cs="Georgia" w:hAnsi="Georgia" w:eastAsia="Georgia" w:ascii="Georgia"/>
                <w:spacing w:val="-1"/>
                <w:w w:val="245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2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43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69"/>
                <w:sz w:val="22"/>
                <w:szCs w:val="22"/>
              </w:rPr>
              <w:t>&amp;</w:t>
            </w:r>
            <w:r>
              <w:rPr>
                <w:rFonts w:cs="Georgia" w:hAnsi="Georgia" w:eastAsia="Georgia" w:ascii="Georg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266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24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86"/>
                <w:sz w:val="22"/>
                <w:szCs w:val="22"/>
              </w:rPr>
              <w:t>!</w:t>
            </w:r>
            <w:r>
              <w:rPr>
                <w:rFonts w:cs="Georgia" w:hAnsi="Georgia" w:eastAsia="Georgia" w:ascii="Georgia"/>
                <w:spacing w:val="-1"/>
                <w:w w:val="86"/>
                <w:sz w:val="22"/>
                <w:szCs w:val="22"/>
              </w:rPr>
              <w:t>!</w:t>
            </w:r>
            <w:r>
              <w:rPr>
                <w:rFonts w:cs="Georgia" w:hAnsi="Georgia" w:eastAsia="Georgia" w:ascii="Georgia"/>
                <w:spacing w:val="-1"/>
                <w:w w:val="2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1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</w:p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Georgia" w:hAnsi="Georgia" w:eastAsia="Georgia" w:ascii="Georgia"/>
                <w:sz w:val="22"/>
                <w:szCs w:val="22"/>
              </w:rPr>
              <w:t> </w:t>
            </w:r>
          </w:p>
        </w:tc>
        <w:tc>
          <w:tcPr>
            <w:tcW w:w="6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center"/>
              <w:spacing w:lineRule="exact" w:line="240"/>
              <w:ind w:left="200" w:right="297"/>
            </w:pPr>
            <w:r>
              <w:rPr>
                <w:rFonts w:cs="Georgia" w:hAnsi="Georgia" w:eastAsia="Georgia" w:ascii="Georgia"/>
                <w:sz w:val="22"/>
                <w:szCs w:val="22"/>
              </w:rPr>
              <w:t> </w:t>
            </w:r>
          </w:p>
        </w:tc>
        <w:tc>
          <w:tcPr>
            <w:tcW w:w="17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9"/>
                <w:szCs w:val="19"/>
              </w:rPr>
              <w:jc w:val="left"/>
              <w:spacing w:before="3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left"/>
              <w:ind w:left="333"/>
            </w:pPr>
            <w:r>
              <w:rPr>
                <w:rFonts w:cs="Georgia" w:hAnsi="Georgia" w:eastAsia="Georgia" w:ascii="Georgia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7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32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55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55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32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</w:p>
        </w:tc>
      </w:tr>
      <w:tr>
        <w:trPr>
          <w:trHeight w:val="1015" w:hRule="exact"/>
        </w:trPr>
        <w:tc>
          <w:tcPr>
            <w:tcW w:w="62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9"/>
                <w:szCs w:val="19"/>
              </w:rPr>
              <w:jc w:val="left"/>
              <w:spacing w:before="3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left"/>
              <w:ind w:left="40"/>
            </w:pPr>
            <w:r>
              <w:rPr>
                <w:rFonts w:cs="Georgia" w:hAnsi="Georgia" w:eastAsia="Georgia" w:ascii="Georgia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7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78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34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38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19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239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9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38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3"/>
                <w:w w:val="245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239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338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23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245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23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19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9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</w:p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left"/>
              <w:spacing w:before="48"/>
              <w:ind w:left="40"/>
            </w:pPr>
            <w:r>
              <w:rPr>
                <w:rFonts w:cs="Georgia" w:hAnsi="Georgia" w:eastAsia="Georgia" w:ascii="Georgia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7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304"/>
                <w:sz w:val="22"/>
                <w:szCs w:val="22"/>
              </w:rPr>
              <w:t>'</w:t>
            </w:r>
            <w:r>
              <w:rPr>
                <w:rFonts w:cs="Georgia" w:hAnsi="Georgia" w:eastAsia="Georgia" w:ascii="Georgia"/>
                <w:spacing w:val="-1"/>
                <w:w w:val="2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43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9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266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86"/>
                <w:sz w:val="22"/>
                <w:szCs w:val="22"/>
              </w:rPr>
              <w:t>!</w:t>
            </w:r>
            <w:r>
              <w:rPr>
                <w:rFonts w:cs="Georgia" w:hAnsi="Georgia" w:eastAsia="Georgia" w:ascii="Georgia"/>
                <w:spacing w:val="0"/>
                <w:w w:val="70"/>
                <w:sz w:val="22"/>
                <w:szCs w:val="22"/>
              </w:rPr>
              <w:t>%</w:t>
            </w:r>
            <w:r>
              <w:rPr>
                <w:rFonts w:cs="Georgia" w:hAnsi="Georgia" w:eastAsia="Georgia" w:ascii="Georgia"/>
                <w:spacing w:val="-1"/>
                <w:w w:val="149"/>
                <w:sz w:val="22"/>
                <w:szCs w:val="22"/>
              </w:rPr>
              <w:t>(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235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12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8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55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12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178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8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12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8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32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</w:p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Georgia" w:hAnsi="Georgia" w:eastAsia="Georgia" w:ascii="Georgia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7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04"/>
                <w:sz w:val="22"/>
                <w:szCs w:val="22"/>
              </w:rPr>
              <w:t>)</w:t>
            </w:r>
            <w:r>
              <w:rPr>
                <w:rFonts w:cs="Georgia" w:hAnsi="Georgia" w:eastAsia="Georgia" w:ascii="Georgia"/>
                <w:spacing w:val="-1"/>
                <w:w w:val="209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43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2"/>
                <w:w w:val="12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24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45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9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86"/>
                <w:sz w:val="22"/>
                <w:szCs w:val="22"/>
              </w:rPr>
              <w:t>!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338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24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45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24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33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24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88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2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43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3"/>
                <w:w w:val="69"/>
                <w:sz w:val="22"/>
                <w:szCs w:val="22"/>
              </w:rPr>
              <w:t>&amp;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8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178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12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8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32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</w:p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left"/>
              <w:spacing w:before="2"/>
              <w:ind w:left="40"/>
            </w:pPr>
            <w:r>
              <w:rPr>
                <w:rFonts w:cs="Georgia" w:hAnsi="Georgia" w:eastAsia="Georgia" w:ascii="Georgia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7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42"/>
                <w:sz w:val="22"/>
                <w:szCs w:val="22"/>
              </w:rPr>
              <w:t>*</w:t>
            </w:r>
            <w:r>
              <w:rPr>
                <w:rFonts w:cs="Georgia" w:hAnsi="Georgia" w:eastAsia="Georgia" w:ascii="Georgia"/>
                <w:spacing w:val="1"/>
                <w:w w:val="188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9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89"/>
                <w:sz w:val="22"/>
                <w:szCs w:val="22"/>
              </w:rPr>
              <w:t>+</w:t>
            </w:r>
            <w:r>
              <w:rPr>
                <w:rFonts w:cs="Georgia" w:hAnsi="Georgia" w:eastAsia="Georgia" w:ascii="Georgia"/>
                <w:spacing w:val="-1"/>
                <w:w w:val="2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366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2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88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5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43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43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3"/>
                <w:w w:val="2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17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8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55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12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178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8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</w:p>
        </w:tc>
        <w:tc>
          <w:tcPr>
            <w:tcW w:w="6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7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rFonts w:cs="Georgia" w:hAnsi="Georgia" w:eastAsia="Georgia" w:ascii="Georgia"/>
          <w:sz w:val="22"/>
          <w:szCs w:val="22"/>
        </w:rPr>
        <w:jc w:val="left"/>
        <w:spacing w:lineRule="exact" w:line="220"/>
        <w:ind w:left="160"/>
      </w:pPr>
      <w:r>
        <w:rPr>
          <w:rFonts w:cs="Georgia" w:hAnsi="Georgia" w:eastAsia="Georgia" w:ascii="Georgia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z w:val="22"/>
          <w:szCs w:val="22"/>
        </w:rPr>
        <w:t>           </w:t>
      </w:r>
      <w:r>
        <w:rPr>
          <w:rFonts w:cs="Times New Roman" w:hAnsi="Times New Roman" w:eastAsia="Times New Roman" w:ascii="Times New Roman"/>
          <w:spacing w:val="7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70"/>
          <w:sz w:val="22"/>
          <w:szCs w:val="22"/>
        </w:rPr>
        <w:t>,</w:t>
      </w:r>
      <w:r>
        <w:rPr>
          <w:rFonts w:cs="Georgia" w:hAnsi="Georgia" w:eastAsia="Georgia" w:ascii="Georgia"/>
          <w:spacing w:val="-1"/>
          <w:w w:val="224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33"/>
          <w:sz w:val="22"/>
          <w:szCs w:val="22"/>
        </w:rPr>
        <w:t>-</w:t>
      </w:r>
      <w:r>
        <w:rPr>
          <w:rFonts w:cs="Georgia" w:hAnsi="Georgia" w:eastAsia="Georgia" w:ascii="Georgia"/>
          <w:spacing w:val="-1"/>
          <w:w w:val="2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7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45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24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7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84"/>
          <w:sz w:val="22"/>
          <w:szCs w:val="22"/>
        </w:rPr>
        <w:t>.</w:t>
      </w:r>
      <w:r>
        <w:rPr>
          <w:rFonts w:cs="Georgia" w:hAnsi="Georgia" w:eastAsia="Georgia" w:ascii="Georgia"/>
          <w:spacing w:val="1"/>
          <w:w w:val="179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338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24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45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24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7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79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253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7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24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11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7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09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366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04"/>
          <w:sz w:val="22"/>
          <w:szCs w:val="22"/>
        </w:rPr>
        <w:t>)</w:t>
      </w:r>
      <w:r>
        <w:rPr>
          <w:rFonts w:cs="Georgia" w:hAnsi="Georgia" w:eastAsia="Georgia" w:ascii="Georgia"/>
          <w:spacing w:val="1"/>
          <w:w w:val="224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366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21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45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78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55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12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78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78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exact" w:line="240"/>
        <w:ind w:left="160"/>
      </w:pPr>
      <w:r>
        <w:rPr>
          <w:rFonts w:cs="Georgia" w:hAnsi="Georgia" w:eastAsia="Georgia" w:ascii="Georgia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z w:val="22"/>
          <w:szCs w:val="22"/>
        </w:rPr>
        <w:t>           </w:t>
      </w:r>
      <w:r>
        <w:rPr>
          <w:rFonts w:cs="Times New Roman" w:hAnsi="Times New Roman" w:eastAsia="Times New Roman" w:ascii="Times New Roman"/>
          <w:spacing w:val="7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60"/>
          <w:sz w:val="22"/>
          <w:szCs w:val="22"/>
        </w:rPr>
        <w:t>/</w:t>
      </w:r>
      <w:r>
        <w:rPr>
          <w:rFonts w:cs="Georgia" w:hAnsi="Georgia" w:eastAsia="Georgia" w:ascii="Georgia"/>
          <w:spacing w:val="-1"/>
          <w:w w:val="2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09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45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84"/>
          <w:sz w:val="22"/>
          <w:szCs w:val="22"/>
        </w:rPr>
        <w:t>.</w:t>
      </w:r>
      <w:r>
        <w:rPr>
          <w:rFonts w:cs="Georgia" w:hAnsi="Georgia" w:eastAsia="Georgia" w:ascii="Georgia"/>
          <w:spacing w:val="1"/>
          <w:w w:val="179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5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21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79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43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56"/>
          <w:sz w:val="22"/>
          <w:szCs w:val="22"/>
        </w:rPr>
        <w:t>"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5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09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83"/>
          <w:sz w:val="22"/>
          <w:szCs w:val="22"/>
        </w:rPr>
        <w:t>#</w:t>
      </w:r>
      <w:r>
        <w:rPr>
          <w:rFonts w:cs="Georgia" w:hAnsi="Georgia" w:eastAsia="Georgia" w:ascii="Georgia"/>
          <w:spacing w:val="-1"/>
          <w:w w:val="2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98"/>
          <w:sz w:val="22"/>
          <w:szCs w:val="22"/>
        </w:rPr>
        <w:t>$</w:t>
      </w:r>
      <w:r>
        <w:rPr>
          <w:rFonts w:cs="Georgia" w:hAnsi="Georgia" w:eastAsia="Georgia" w:ascii="Georgia"/>
          <w:spacing w:val="-1"/>
          <w:w w:val="17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24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45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43"/>
          <w:sz w:val="22"/>
          <w:szCs w:val="22"/>
        </w:rPr>
        <w:t> 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266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24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366"/>
          <w:sz w:val="22"/>
          <w:szCs w:val="22"/>
        </w:rPr>
        <w:t>  </w:t>
      </w:r>
      <w:r>
        <w:rPr>
          <w:rFonts w:cs="Georgia" w:hAnsi="Georgia" w:eastAsia="Georgia" w:ascii="Georgia"/>
          <w:spacing w:val="0"/>
          <w:w w:val="70"/>
          <w:sz w:val="22"/>
          <w:szCs w:val="22"/>
        </w:rPr>
        <w:t>%</w:t>
      </w:r>
      <w:r>
        <w:rPr>
          <w:rFonts w:cs="Georgia" w:hAnsi="Georgia" w:eastAsia="Georgia" w:ascii="Georgia"/>
          <w:spacing w:val="-1"/>
          <w:w w:val="245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21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43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69"/>
          <w:sz w:val="22"/>
          <w:szCs w:val="22"/>
        </w:rPr>
        <w:t>&amp;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266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24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86"/>
          <w:sz w:val="22"/>
          <w:szCs w:val="22"/>
        </w:rPr>
        <w:t>!</w:t>
      </w:r>
      <w:r>
        <w:rPr>
          <w:rFonts w:cs="Georgia" w:hAnsi="Georgia" w:eastAsia="Georgia" w:ascii="Georgia"/>
          <w:spacing w:val="-1"/>
          <w:w w:val="86"/>
          <w:sz w:val="22"/>
          <w:szCs w:val="22"/>
        </w:rPr>
        <w:t>!</w:t>
      </w:r>
      <w:r>
        <w:rPr>
          <w:rFonts w:cs="Georgia" w:hAnsi="Georgia" w:eastAsia="Georgia" w:ascii="Georgia"/>
          <w:spacing w:val="-1"/>
          <w:w w:val="2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11"/>
          <w:sz w:val="22"/>
          <w:szCs w:val="22"/>
        </w:rPr>
        <w:t> </w:t>
      </w:r>
      <w:r>
        <w:rPr>
          <w:rFonts w:cs="Georgia" w:hAnsi="Georgia" w:eastAsia="Georgia" w:ascii="Georgia"/>
          <w:spacing w:val="-3"/>
          <w:w w:val="2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78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32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exact" w:line="240"/>
        <w:ind w:left="160"/>
      </w:pPr>
      <w:r>
        <w:rPr>
          <w:rFonts w:cs="Georgia" w:hAnsi="Georgia" w:eastAsia="Georgia" w:ascii="Georgia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z w:val="22"/>
          <w:szCs w:val="22"/>
        </w:rPr>
        <w:t>           </w:t>
      </w:r>
      <w:r>
        <w:rPr>
          <w:rFonts w:cs="Times New Roman" w:hAnsi="Times New Roman" w:eastAsia="Times New Roman" w:ascii="Times New Roman"/>
          <w:spacing w:val="7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59"/>
          <w:sz w:val="22"/>
          <w:szCs w:val="22"/>
        </w:rPr>
        <w:t>0</w:t>
      </w:r>
      <w:r>
        <w:rPr>
          <w:rFonts w:cs="Georgia" w:hAnsi="Georgia" w:eastAsia="Georgia" w:ascii="Georgia"/>
          <w:spacing w:val="-1"/>
          <w:w w:val="241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24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84"/>
          <w:sz w:val="22"/>
          <w:szCs w:val="22"/>
        </w:rPr>
        <w:t>.</w:t>
      </w:r>
      <w:r>
        <w:rPr>
          <w:rFonts w:cs="Georgia" w:hAnsi="Georgia" w:eastAsia="Georgia" w:ascii="Georgia"/>
          <w:spacing w:val="1"/>
          <w:w w:val="179"/>
          <w:sz w:val="22"/>
          <w:szCs w:val="22"/>
        </w:rPr>
        <w:t> 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59"/>
          <w:sz w:val="22"/>
          <w:szCs w:val="22"/>
        </w:rPr>
        <w:t>0</w:t>
      </w:r>
      <w:r>
        <w:rPr>
          <w:rFonts w:cs="Georgia" w:hAnsi="Georgia" w:eastAsia="Georgia" w:ascii="Georgia"/>
          <w:spacing w:val="-1"/>
          <w:w w:val="241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24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21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45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42"/>
          <w:sz w:val="22"/>
          <w:szCs w:val="22"/>
        </w:rPr>
        <w:t>*</w:t>
      </w:r>
      <w:r>
        <w:rPr>
          <w:rFonts w:cs="Georgia" w:hAnsi="Georgia" w:eastAsia="Georgia" w:ascii="Georgia"/>
          <w:spacing w:val="0"/>
          <w:w w:val="366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7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21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88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09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45"/>
          <w:sz w:val="22"/>
          <w:szCs w:val="22"/>
        </w:rPr>
        <w:t> 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338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21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11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41"/>
          <w:sz w:val="22"/>
          <w:szCs w:val="22"/>
        </w:rPr>
        <w:t> 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33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88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41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24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24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86"/>
          <w:sz w:val="22"/>
          <w:szCs w:val="22"/>
        </w:rPr>
        <w:t>!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33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43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70"/>
          <w:sz w:val="22"/>
          <w:szCs w:val="22"/>
        </w:rPr>
        <w:t>%</w:t>
      </w:r>
      <w:r>
        <w:rPr>
          <w:rFonts w:cs="Georgia" w:hAnsi="Georgia" w:eastAsia="Georgia" w:ascii="Georgia"/>
          <w:spacing w:val="1"/>
          <w:w w:val="89"/>
          <w:sz w:val="22"/>
          <w:szCs w:val="22"/>
        </w:rPr>
        <w:t>+</w:t>
      </w:r>
      <w:r>
        <w:rPr>
          <w:rFonts w:cs="Georgia" w:hAnsi="Georgia" w:eastAsia="Georgia" w:ascii="Georgia"/>
          <w:spacing w:val="-1"/>
          <w:w w:val="2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45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43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79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</w:t>
      </w:r>
      <w:r>
        <w:rPr>
          <w:rFonts w:cs="Times New Roman" w:hAnsi="Times New Roman" w:eastAsia="Times New Roman" w:ascii="Times New Roman"/>
          <w:spacing w:val="-27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78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78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12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78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32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exact" w:line="240"/>
        <w:ind w:left="160"/>
      </w:pPr>
      <w:r>
        <w:rPr>
          <w:rFonts w:cs="Georgia" w:hAnsi="Georgia" w:eastAsia="Georgia" w:ascii="Georgia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z w:val="22"/>
          <w:szCs w:val="22"/>
        </w:rPr>
        <w:t>           </w:t>
      </w:r>
      <w:r>
        <w:rPr>
          <w:rFonts w:cs="Times New Roman" w:hAnsi="Times New Roman" w:eastAsia="Times New Roman" w:ascii="Times New Roman"/>
          <w:spacing w:val="7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55"/>
          <w:sz w:val="22"/>
          <w:szCs w:val="22"/>
        </w:rPr>
        <w:t>1</w:t>
      </w:r>
      <w:r>
        <w:rPr>
          <w:rFonts w:cs="Georgia" w:hAnsi="Georgia" w:eastAsia="Georgia" w:ascii="Georgia"/>
          <w:spacing w:val="-1"/>
          <w:w w:val="209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7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79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21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43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69"/>
          <w:sz w:val="22"/>
          <w:szCs w:val="22"/>
        </w:rPr>
        <w:t>&amp;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50"/>
          <w:sz w:val="22"/>
          <w:szCs w:val="22"/>
        </w:rPr>
        <w:t> </w:t>
      </w:r>
      <w:r>
        <w:rPr>
          <w:rFonts w:cs="Georgia" w:hAnsi="Georgia" w:eastAsia="Georgia" w:ascii="Georgia"/>
          <w:spacing w:val="-3"/>
          <w:w w:val="2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43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43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7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56"/>
          <w:sz w:val="22"/>
          <w:szCs w:val="22"/>
        </w:rPr>
        <w:t>"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385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24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88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83"/>
          <w:sz w:val="22"/>
          <w:szCs w:val="22"/>
        </w:rPr>
        <w:t>#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11"/>
          <w:sz w:val="22"/>
          <w:szCs w:val="22"/>
        </w:rPr>
        <w:t>2</w:t>
      </w:r>
      <w:r>
        <w:rPr>
          <w:rFonts w:cs="Georgia" w:hAnsi="Georgia" w:eastAsia="Georgia" w:ascii="Georgia"/>
          <w:spacing w:val="-1"/>
          <w:w w:val="17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21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09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86"/>
          <w:sz w:val="22"/>
          <w:szCs w:val="22"/>
        </w:rPr>
        <w:t>!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78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32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exact" w:line="240"/>
        <w:ind w:left="160"/>
      </w:pPr>
      <w:r>
        <w:rPr>
          <w:rFonts w:cs="Georgia" w:hAnsi="Georgia" w:eastAsia="Georgia" w:ascii="Georgia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z w:val="22"/>
          <w:szCs w:val="22"/>
        </w:rPr>
        <w:t>           </w:t>
      </w:r>
      <w:r>
        <w:rPr>
          <w:rFonts w:cs="Times New Roman" w:hAnsi="Times New Roman" w:eastAsia="Times New Roman" w:ascii="Times New Roman"/>
          <w:spacing w:val="7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55"/>
          <w:sz w:val="22"/>
          <w:szCs w:val="22"/>
        </w:rPr>
        <w:t>1</w:t>
      </w:r>
      <w:r>
        <w:rPr>
          <w:rFonts w:cs="Georgia" w:hAnsi="Georgia" w:eastAsia="Georgia" w:ascii="Georgia"/>
          <w:spacing w:val="-1"/>
          <w:w w:val="209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7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79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21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43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69"/>
          <w:sz w:val="22"/>
          <w:szCs w:val="22"/>
        </w:rPr>
        <w:t>&amp;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50"/>
          <w:sz w:val="22"/>
          <w:szCs w:val="22"/>
        </w:rPr>
        <w:t> </w:t>
      </w:r>
      <w:r>
        <w:rPr>
          <w:rFonts w:cs="Georgia" w:hAnsi="Georgia" w:eastAsia="Georgia" w:ascii="Georgia"/>
          <w:spacing w:val="-3"/>
          <w:w w:val="2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43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43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7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56"/>
          <w:sz w:val="22"/>
          <w:szCs w:val="22"/>
        </w:rPr>
        <w:t>"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266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7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24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79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79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266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24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70"/>
          <w:sz w:val="22"/>
          <w:szCs w:val="22"/>
        </w:rPr>
        <w:t>%</w:t>
      </w:r>
      <w:r>
        <w:rPr>
          <w:rFonts w:cs="Georgia" w:hAnsi="Georgia" w:eastAsia="Georgia" w:ascii="Georgia"/>
          <w:spacing w:val="-1"/>
          <w:w w:val="245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43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70"/>
          <w:sz w:val="22"/>
          <w:szCs w:val="22"/>
        </w:rPr>
        <w:t> </w:t>
      </w:r>
      <w:r>
        <w:rPr>
          <w:rFonts w:cs="Georgia" w:hAnsi="Georgia" w:eastAsia="Georgia" w:ascii="Georgia"/>
          <w:spacing w:val="-3"/>
          <w:w w:val="69"/>
          <w:sz w:val="22"/>
          <w:szCs w:val="22"/>
        </w:rPr>
        <w:t>&amp;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</w:t>
      </w:r>
      <w:r>
        <w:rPr>
          <w:rFonts w:cs="Times New Roman" w:hAnsi="Times New Roman" w:eastAsia="Times New Roman" w:ascii="Times New Roman"/>
          <w:spacing w:val="-2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78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32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exact" w:line="240"/>
        <w:ind w:left="160"/>
      </w:pPr>
      <w:r>
        <w:rPr>
          <w:rFonts w:cs="Georgia" w:hAnsi="Georgia" w:eastAsia="Georgia" w:ascii="Georgia"/>
          <w:sz w:val="22"/>
          <w:szCs w:val="22"/>
        </w:rPr>
        <w:t> </w:t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ind w:left="160"/>
      </w:pPr>
      <w:r>
        <w:rPr>
          <w:rFonts w:cs="Georgia" w:hAnsi="Georgia" w:eastAsia="Georgia" w:ascii="Georgia"/>
          <w:spacing w:val="1"/>
          <w:w w:val="269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346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425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425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315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331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304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5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34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79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5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34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346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315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284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85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79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85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297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315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284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85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34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348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69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5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42"/>
        <w:ind w:left="160"/>
      </w:pPr>
      <w:r>
        <w:rPr>
          <w:rFonts w:cs="Georgia" w:hAnsi="Georgia" w:eastAsia="Georgia" w:ascii="Georgia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z w:val="22"/>
          <w:szCs w:val="22"/>
        </w:rPr>
        <w:t>           </w:t>
      </w:r>
      <w:r>
        <w:rPr>
          <w:rFonts w:cs="Times New Roman" w:hAnsi="Times New Roman" w:eastAsia="Times New Roman" w:ascii="Times New Roman"/>
          <w:spacing w:val="7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18"/>
          <w:sz w:val="22"/>
          <w:szCs w:val="22"/>
        </w:rPr>
        <w:t>3</w:t>
      </w:r>
      <w:r>
        <w:rPr>
          <w:rFonts w:cs="Georgia" w:hAnsi="Georgia" w:eastAsia="Georgia" w:ascii="Georgia"/>
          <w:spacing w:val="-1"/>
          <w:w w:val="89"/>
          <w:sz w:val="22"/>
          <w:szCs w:val="22"/>
        </w:rPr>
        <w:t>4</w:t>
      </w:r>
      <w:r>
        <w:rPr>
          <w:rFonts w:cs="Georgia" w:hAnsi="Georgia" w:eastAsia="Georgia" w:ascii="Georgia"/>
          <w:spacing w:val="1"/>
          <w:w w:val="188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08"/>
          <w:sz w:val="22"/>
          <w:szCs w:val="22"/>
        </w:rPr>
        <w:t>5</w:t>
      </w:r>
      <w:r>
        <w:rPr>
          <w:rFonts w:cs="Georgia" w:hAnsi="Georgia" w:eastAsia="Georgia" w:ascii="Georgia"/>
          <w:spacing w:val="1"/>
          <w:w w:val="143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21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24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45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09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86"/>
          <w:sz w:val="22"/>
          <w:szCs w:val="22"/>
        </w:rPr>
        <w:t>!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09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88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09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89"/>
          <w:sz w:val="22"/>
          <w:szCs w:val="22"/>
        </w:rPr>
        <w:t>+</w:t>
      </w:r>
      <w:r>
        <w:rPr>
          <w:rFonts w:cs="Georgia" w:hAnsi="Georgia" w:eastAsia="Georgia" w:ascii="Georgia"/>
          <w:spacing w:val="-1"/>
          <w:w w:val="2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366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21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88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09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88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241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21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33"/>
          <w:sz w:val="22"/>
          <w:szCs w:val="22"/>
        </w:rPr>
        <w:t>-</w:t>
      </w:r>
      <w:r>
        <w:rPr>
          <w:rFonts w:cs="Georgia" w:hAnsi="Georgia" w:eastAsia="Georgia" w:ascii="Georgia"/>
          <w:spacing w:val="-1"/>
          <w:w w:val="2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366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245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43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29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7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"/>
          <w:w w:val="2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25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-1"/>
          <w:w w:val="9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5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9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35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5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2"/>
          <w:szCs w:val="22"/>
        </w:rPr>
        <w:t>+</w:t>
      </w:r>
      <w:r>
        <w:rPr>
          <w:rFonts w:cs="Times New Roman" w:hAnsi="Times New Roman" w:eastAsia="Times New Roman" w:ascii="Times New Roman"/>
          <w:spacing w:val="0"/>
          <w:w w:val="18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8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2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1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9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3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42"/>
          <w:sz w:val="22"/>
          <w:szCs w:val="22"/>
        </w:rPr>
        <w:t>+</w:t>
      </w:r>
      <w:r>
        <w:rPr>
          <w:rFonts w:cs="Times New Roman" w:hAnsi="Times New Roman" w:eastAsia="Times New Roman" w:ascii="Times New Roman"/>
          <w:spacing w:val="-1"/>
          <w:w w:val="83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-3"/>
          <w:w w:val="18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tbl>
      <w:tblPr>
        <w:tblW w:w="0" w:type="auto"/>
        <w:tblLook w:val="01E0"/>
        <w:jc w:val="left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66" w:hRule="exact"/>
        </w:trPr>
        <w:tc>
          <w:tcPr>
            <w:tcW w:w="4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3045" w:type="dxa"/>
            <w:gridSpan w:val="4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9"/>
                <w:szCs w:val="19"/>
              </w:rPr>
              <w:jc w:val="left"/>
              <w:spacing w:before="6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333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68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38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38"/>
            </w:pPr>
            <w:r>
              <w:rPr>
                <w:rFonts w:cs="Times New Roman" w:hAnsi="Times New Roman" w:eastAsia="Times New Roman" w:ascii="Times New Roman"/>
                <w:w w:val="19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79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9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203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1"/>
                <w:w w:val="1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81"/>
                <w:sz w:val="22"/>
                <w:szCs w:val="22"/>
              </w:rPr>
              <w:t>=</w:t>
            </w:r>
            <w:r>
              <w:rPr>
                <w:rFonts w:cs="Times New Roman" w:hAnsi="Times New Roman" w:eastAsia="Times New Roman" w:ascii="Times New Roman"/>
                <w:spacing w:val="-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90"/>
                <w:sz w:val="22"/>
                <w:szCs w:val="22"/>
              </w:rPr>
              <w:t>&lt;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#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283"/>
                <w:sz w:val="22"/>
                <w:szCs w:val="22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0"/>
                <w:w w:val="91"/>
                <w:sz w:val="22"/>
                <w:szCs w:val="22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225"/>
                <w:sz w:val="22"/>
                <w:szCs w:val="22"/>
              </w:rPr>
              <w:t>'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#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48"/>
                <w:sz w:val="22"/>
                <w:szCs w:val="22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3"/>
                <w:w w:val="48"/>
                <w:sz w:val="22"/>
                <w:szCs w:val="22"/>
              </w:rPr>
              <w:t>7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83"/>
                <w:sz w:val="22"/>
                <w:szCs w:val="22"/>
              </w:rPr>
              <w:t>6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63" w:hRule="exact"/>
        </w:trPr>
        <w:tc>
          <w:tcPr>
            <w:tcW w:w="4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Georgia" w:hAnsi="Georgia" w:eastAsia="Georgia" w:ascii="Georgia"/>
                <w:sz w:val="22"/>
                <w:szCs w:val="22"/>
              </w:rPr>
              <w:t> </w:t>
            </w:r>
          </w:p>
        </w:tc>
        <w:tc>
          <w:tcPr>
            <w:tcW w:w="3045" w:type="dxa"/>
            <w:gridSpan w:val="4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left"/>
              <w:spacing w:lineRule="exact" w:line="240"/>
              <w:ind w:left="333"/>
            </w:pPr>
            <w:r>
              <w:rPr>
                <w:rFonts w:cs="Georgia" w:hAnsi="Georgia" w:eastAsia="Georgia" w:ascii="Georgia"/>
                <w:w w:val="253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24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33"/>
                <w:sz w:val="22"/>
                <w:szCs w:val="22"/>
              </w:rPr>
              <w:t>-</w:t>
            </w:r>
            <w:r>
              <w:rPr>
                <w:rFonts w:cs="Georgia" w:hAnsi="Georgia" w:eastAsia="Georgia" w:ascii="Georgia"/>
                <w:spacing w:val="-1"/>
                <w:w w:val="2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45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86"/>
                <w:sz w:val="22"/>
                <w:szCs w:val="22"/>
              </w:rPr>
              <w:t>!</w:t>
            </w:r>
            <w:r>
              <w:rPr>
                <w:rFonts w:cs="Georgia" w:hAnsi="Georgia" w:eastAsia="Georgia" w:ascii="Georgia"/>
                <w:spacing w:val="-1"/>
                <w:w w:val="2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9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89"/>
                <w:sz w:val="22"/>
                <w:szCs w:val="22"/>
              </w:rPr>
              <w:t>+</w:t>
            </w:r>
            <w:r>
              <w:rPr>
                <w:rFonts w:cs="Georgia" w:hAnsi="Georgia" w:eastAsia="Georgia" w:ascii="Georgia"/>
                <w:spacing w:val="-1"/>
                <w:w w:val="2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9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4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2"/>
                <w:w w:val="12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8"/>
                <w:sz w:val="22"/>
                <w:szCs w:val="22"/>
              </w:rPr>
              <w:t>5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9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49"/>
                <w:sz w:val="22"/>
                <w:szCs w:val="22"/>
              </w:rPr>
              <w:t>(</w:t>
            </w:r>
            <w:r>
              <w:rPr>
                <w:rFonts w:cs="Georgia" w:hAnsi="Georgia" w:eastAsia="Georgia" w:ascii="Georgia"/>
                <w:spacing w:val="0"/>
                <w:w w:val="12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86"/>
                <w:sz w:val="22"/>
                <w:szCs w:val="22"/>
              </w:rPr>
              <w:t>!</w:t>
            </w:r>
            <w:r>
              <w:rPr>
                <w:rFonts w:cs="Georgia" w:hAnsi="Georgia" w:eastAsia="Georgia" w:ascii="Georgia"/>
                <w:spacing w:val="0"/>
                <w:w w:val="12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43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3"/>
                <w:w w:val="69"/>
                <w:sz w:val="22"/>
                <w:szCs w:val="22"/>
              </w:rPr>
              <w:t>&amp;</w:t>
            </w:r>
            <w:r>
              <w:rPr>
                <w:rFonts w:cs="Georgia" w:hAnsi="Georgia" w:eastAsia="Georgia" w:ascii="Georgia"/>
                <w:spacing w:val="1"/>
                <w:w w:val="129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</w:p>
        </w:tc>
        <w:tc>
          <w:tcPr>
            <w:tcW w:w="7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left"/>
              <w:spacing w:lineRule="exact" w:line="240"/>
              <w:ind w:left="168"/>
            </w:pPr>
            <w:r>
              <w:rPr>
                <w:rFonts w:cs="Georgia" w:hAnsi="Georgia" w:eastAsia="Georgia" w:ascii="Georgia"/>
                <w:sz w:val="22"/>
                <w:szCs w:val="22"/>
              </w:rPr>
              <w:t> </w:t>
            </w:r>
          </w:p>
        </w:tc>
        <w:tc>
          <w:tcPr>
            <w:tcW w:w="38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38"/>
            </w:pPr>
            <w:r>
              <w:rPr>
                <w:rFonts w:cs="Times New Roman" w:hAnsi="Times New Roman" w:eastAsia="Times New Roman" w:ascii="Times New Roman"/>
                <w:w w:val="153"/>
                <w:sz w:val="22"/>
                <w:szCs w:val="22"/>
              </w:rPr>
              <w:t>!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#</w:t>
            </w:r>
            <w:r>
              <w:rPr>
                <w:rFonts w:cs="Times New Roman" w:hAnsi="Times New Roman" w:eastAsia="Times New Roman" w:ascii="Times New Roman"/>
                <w:spacing w:val="0"/>
                <w:w w:val="48"/>
                <w:sz w:val="22"/>
                <w:szCs w:val="22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91"/>
                <w:sz w:val="22"/>
                <w:szCs w:val="22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41"/>
                <w:sz w:val="22"/>
                <w:szCs w:val="22"/>
              </w:rPr>
              <w:t>(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0"/>
                <w:sz w:val="22"/>
                <w:szCs w:val="22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20"/>
                <w:sz w:val="22"/>
                <w:szCs w:val="22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3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1"/>
                <w:w w:val="75"/>
                <w:sz w:val="22"/>
                <w:szCs w:val="22"/>
              </w:rPr>
              <w:t>*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1" w:hRule="exact"/>
        </w:trPr>
        <w:tc>
          <w:tcPr>
            <w:tcW w:w="4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00"/>
              <w:ind w:left="40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00"/>
              <w:ind w:left="296" w:right="297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00"/>
              <w:ind w:left="296" w:right="297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00"/>
              <w:ind w:left="296" w:right="297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8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00"/>
              <w:ind w:left="296" w:right="462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00"/>
              <w:ind w:left="168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38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00"/>
              <w:ind w:left="138"/>
            </w:pP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1"/>
                <w:sz w:val="22"/>
                <w:szCs w:val="22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91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#</w:t>
            </w:r>
            <w:r>
              <w:rPr>
                <w:rFonts w:cs="Times New Roman" w:hAnsi="Times New Roman" w:eastAsia="Times New Roman" w:ascii="Times New Roman"/>
                <w:spacing w:val="-3"/>
                <w:w w:val="48"/>
                <w:sz w:val="22"/>
                <w:szCs w:val="22"/>
              </w:rPr>
              <w:t>7</w:t>
            </w:r>
            <w:r>
              <w:rPr>
                <w:rFonts w:cs="Times New Roman" w:hAnsi="Times New Roman" w:eastAsia="Times New Roman" w:ascii="Times New Roman"/>
                <w:spacing w:val="1"/>
                <w:w w:val="1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29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9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75"/>
                <w:sz w:val="22"/>
                <w:szCs w:val="22"/>
              </w:rPr>
              <w:t>*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225"/>
                <w:sz w:val="22"/>
                <w:szCs w:val="22"/>
              </w:rPr>
              <w:t>'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1" w:hRule="exact"/>
        </w:trPr>
        <w:tc>
          <w:tcPr>
            <w:tcW w:w="4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6" w:right="296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6" w:right="296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6" w:right="296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8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6" w:right="462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168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38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138"/>
            </w:pPr>
            <w:r>
              <w:rPr>
                <w:rFonts w:cs="Times New Roman" w:hAnsi="Times New Roman" w:eastAsia="Times New Roman" w:ascii="Times New Roman"/>
                <w:spacing w:val="2"/>
                <w:w w:val="3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283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41"/>
                <w:sz w:val="22"/>
                <w:szCs w:val="22"/>
              </w:rPr>
              <w:t>(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20"/>
                <w:sz w:val="22"/>
                <w:szCs w:val="22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#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1"/>
                <w:w w:val="75"/>
                <w:sz w:val="22"/>
                <w:szCs w:val="22"/>
              </w:rPr>
              <w:t>*</w:t>
            </w:r>
            <w:r>
              <w:rPr>
                <w:rFonts w:cs="Times New Roman" w:hAnsi="Times New Roman" w:eastAsia="Times New Roman" w:ascii="Times New Roman"/>
                <w:spacing w:val="1"/>
                <w:w w:val="1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83"/>
                <w:sz w:val="22"/>
                <w:szCs w:val="22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3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1"/>
                <w:sz w:val="22"/>
                <w:szCs w:val="22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25"/>
                <w:sz w:val="22"/>
                <w:szCs w:val="22"/>
              </w:rPr>
              <w:t>#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1"/>
                <w:sz w:val="22"/>
                <w:szCs w:val="22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75"/>
                <w:sz w:val="22"/>
                <w:szCs w:val="22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48"/>
                <w:sz w:val="22"/>
                <w:szCs w:val="22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1" w:hRule="exact"/>
        </w:trPr>
        <w:tc>
          <w:tcPr>
            <w:tcW w:w="4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6" w:right="296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6" w:right="296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6" w:right="296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8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6" w:right="462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168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38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138"/>
            </w:pP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#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1"/>
                <w:sz w:val="22"/>
                <w:szCs w:val="22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225"/>
                <w:sz w:val="22"/>
                <w:szCs w:val="22"/>
              </w:rPr>
              <w:t>'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9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62"/>
                <w:sz w:val="22"/>
                <w:szCs w:val="22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30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44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9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91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1" w:hRule="exact"/>
        </w:trPr>
        <w:tc>
          <w:tcPr>
            <w:tcW w:w="4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6" w:right="296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6" w:right="296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6" w:right="296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8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6" w:right="462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168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38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138"/>
            </w:pPr>
            <w:r>
              <w:rPr>
                <w:rFonts w:cs="Times New Roman" w:hAnsi="Times New Roman" w:eastAsia="Times New Roman" w:ascii="Times New Roman"/>
                <w:w w:val="19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62"/>
                <w:sz w:val="22"/>
                <w:szCs w:val="22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30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44"/>
                <w:sz w:val="22"/>
                <w:szCs w:val="22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3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1"/>
                <w:w w:val="129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1"/>
                <w:w w:val="75"/>
                <w:sz w:val="22"/>
                <w:szCs w:val="22"/>
              </w:rPr>
              <w:t>*</w:t>
            </w:r>
            <w:r>
              <w:rPr>
                <w:rFonts w:cs="Times New Roman" w:hAnsi="Times New Roman" w:eastAsia="Times New Roman" w:ascii="Times New Roman"/>
                <w:spacing w:val="-2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0"/>
                <w:sz w:val="22"/>
                <w:szCs w:val="22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20"/>
                <w:sz w:val="22"/>
                <w:szCs w:val="22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3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1"/>
                <w:w w:val="75"/>
                <w:sz w:val="22"/>
                <w:szCs w:val="22"/>
              </w:rPr>
              <w:t>*</w:t>
            </w:r>
            <w:r>
              <w:rPr>
                <w:rFonts w:cs="Times New Roman" w:hAnsi="Times New Roman" w:eastAsia="Times New Roman" w:ascii="Times New Roman"/>
                <w:spacing w:val="-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0"/>
                <w:sz w:val="22"/>
                <w:szCs w:val="22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3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54"/>
                <w:sz w:val="22"/>
                <w:szCs w:val="22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37"/>
                <w:sz w:val="22"/>
                <w:szCs w:val="22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48"/>
                <w:sz w:val="22"/>
                <w:szCs w:val="22"/>
              </w:rPr>
              <w:t>77</w:t>
            </w:r>
            <w:r>
              <w:rPr>
                <w:rFonts w:cs="Times New Roman" w:hAnsi="Times New Roman" w:eastAsia="Times New Roman" w:ascii="Times New Roman"/>
                <w:spacing w:val="0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0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1"/>
                <w:w w:val="129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36" w:hRule="exact"/>
        </w:trPr>
        <w:tc>
          <w:tcPr>
            <w:tcW w:w="4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6" w:right="296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6" w:right="296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6" w:right="296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8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6" w:right="462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168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38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138"/>
            </w:pPr>
            <w:r>
              <w:rPr>
                <w:rFonts w:cs="Times New Roman" w:hAnsi="Times New Roman" w:eastAsia="Times New Roman" w:ascii="Times New Roman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91"/>
                <w:sz w:val="22"/>
                <w:szCs w:val="22"/>
              </w:rPr>
              <w:t>0</w:t>
            </w:r>
            <w:r>
              <w:rPr>
                <w:rFonts w:cs="Times New Roman" w:hAnsi="Times New Roman" w:eastAsia="Times New Roman" w:ascii="Times New Roman"/>
                <w:w w:val="191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#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1"/>
                <w:sz w:val="22"/>
                <w:szCs w:val="22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225"/>
                <w:sz w:val="22"/>
                <w:szCs w:val="22"/>
              </w:rPr>
              <w:t>'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283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283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41"/>
                <w:sz w:val="22"/>
                <w:szCs w:val="22"/>
              </w:rPr>
              <w:t>(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1" w:hRule="exact"/>
        </w:trPr>
        <w:tc>
          <w:tcPr>
            <w:tcW w:w="8026" w:type="dxa"/>
            <w:gridSpan w:val="7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left"/>
              <w:spacing w:before="6" w:lineRule="exact" w:line="240"/>
              <w:ind w:left="40"/>
            </w:pPr>
            <w:r>
              <w:rPr>
                <w:rFonts w:cs="Georgia" w:hAnsi="Georgia" w:eastAsia="Georgia" w:ascii="Georgia"/>
                <w:position w:val="-1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position w:val="-1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7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338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21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11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41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21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3"/>
                <w:w w:val="245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33"/>
                <w:position w:val="-1"/>
                <w:sz w:val="22"/>
                <w:szCs w:val="22"/>
              </w:rPr>
              <w:t>-</w:t>
            </w:r>
            <w:r>
              <w:rPr>
                <w:rFonts w:cs="Georgia" w:hAnsi="Georgia" w:eastAsia="Georgia" w:ascii="Georgia"/>
                <w:spacing w:val="1"/>
                <w:w w:val="224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3"/>
                <w:w w:val="86"/>
                <w:position w:val="-1"/>
                <w:sz w:val="22"/>
                <w:szCs w:val="22"/>
              </w:rPr>
              <w:t>!</w:t>
            </w:r>
            <w:r>
              <w:rPr>
                <w:rFonts w:cs="Georgia" w:hAnsi="Georgia" w:eastAsia="Georgia" w:ascii="Georgia"/>
                <w:spacing w:val="1"/>
                <w:w w:val="133"/>
                <w:position w:val="-1"/>
                <w:sz w:val="22"/>
                <w:szCs w:val="22"/>
              </w:rPr>
              <w:t>-</w:t>
            </w:r>
            <w:r>
              <w:rPr>
                <w:rFonts w:cs="Georgia" w:hAnsi="Georgia" w:eastAsia="Georgia" w:ascii="Georgia"/>
                <w:spacing w:val="-1"/>
                <w:w w:val="20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366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45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43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21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45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89"/>
                <w:position w:val="-1"/>
                <w:sz w:val="22"/>
                <w:szCs w:val="22"/>
              </w:rPr>
              <w:t>4</w:t>
            </w:r>
            <w:r>
              <w:rPr>
                <w:rFonts w:cs="Georgia" w:hAnsi="Georgia" w:eastAsia="Georgia" w:ascii="Georgia"/>
                <w:spacing w:val="1"/>
                <w:w w:val="143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9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88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70"/>
                <w:position w:val="-1"/>
                <w:sz w:val="22"/>
                <w:szCs w:val="22"/>
              </w:rPr>
              <w:t>%</w:t>
            </w:r>
            <w:r>
              <w:rPr>
                <w:rFonts w:cs="Georgia" w:hAnsi="Georgia" w:eastAsia="Georgia" w:ascii="Georgia"/>
                <w:spacing w:val="1"/>
                <w:w w:val="17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2"/>
                <w:w w:val="121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88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70"/>
                <w:position w:val="-1"/>
                <w:sz w:val="22"/>
                <w:szCs w:val="22"/>
              </w:rPr>
              <w:t>%</w:t>
            </w:r>
            <w:r>
              <w:rPr>
                <w:rFonts w:cs="Georgia" w:hAnsi="Georgia" w:eastAsia="Georgia" w:ascii="Georgia"/>
                <w:spacing w:val="-1"/>
                <w:w w:val="86"/>
                <w:position w:val="-1"/>
                <w:sz w:val="22"/>
                <w:szCs w:val="22"/>
              </w:rPr>
              <w:t>!</w:t>
            </w:r>
            <w:r>
              <w:rPr>
                <w:rFonts w:cs="Georgia" w:hAnsi="Georgia" w:eastAsia="Georgia" w:ascii="Georgia"/>
                <w:spacing w:val="-1"/>
                <w:w w:val="209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3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8"/>
                <w:position w:val="-1"/>
                <w:sz w:val="22"/>
                <w:szCs w:val="22"/>
              </w:rPr>
              <w:t>5</w:t>
            </w:r>
            <w:r>
              <w:rPr>
                <w:rFonts w:cs="Georgia" w:hAnsi="Georgia" w:eastAsia="Georgia" w:ascii="Georgia"/>
                <w:spacing w:val="-1"/>
                <w:w w:val="17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24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11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9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2"/>
                <w:w w:val="366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9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29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5" w:hRule="exact"/>
        </w:trPr>
        <w:tc>
          <w:tcPr>
            <w:tcW w:w="4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Georgia" w:hAnsi="Georgia" w:eastAsia="Georgia" w:ascii="Georgia"/>
                <w:sz w:val="22"/>
                <w:szCs w:val="22"/>
              </w:rPr>
              <w:t> </w:t>
            </w:r>
          </w:p>
        </w:tc>
        <w:tc>
          <w:tcPr>
            <w:tcW w:w="3795" w:type="dxa"/>
            <w:gridSpan w:val="5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before="8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left"/>
              <w:ind w:left="333"/>
            </w:pPr>
            <w:r>
              <w:rPr>
                <w:rFonts w:cs="Georgia" w:hAnsi="Georgia" w:eastAsia="Georgia" w:ascii="Georgia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7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7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7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7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sz w:val="22"/>
                <w:szCs w:val="22"/>
              </w:rPr>
              <w:t> </w:t>
            </w:r>
          </w:p>
        </w:tc>
        <w:tc>
          <w:tcPr>
            <w:tcW w:w="38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138"/>
            </w:pPr>
            <w:r>
              <w:rPr>
                <w:rFonts w:cs="Times New Roman" w:hAnsi="Times New Roman" w:eastAsia="Times New Roman" w:ascii="Times New Roman"/>
                <w:spacing w:val="2"/>
                <w:w w:val="3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75"/>
                <w:sz w:val="22"/>
                <w:szCs w:val="22"/>
              </w:rPr>
              <w:t>*</w:t>
            </w:r>
            <w:r>
              <w:rPr>
                <w:rFonts w:cs="Times New Roman" w:hAnsi="Times New Roman" w:eastAsia="Times New Roman" w:ascii="Times New Roman"/>
                <w:spacing w:val="-3"/>
                <w:w w:val="81"/>
                <w:sz w:val="22"/>
                <w:szCs w:val="22"/>
              </w:rPr>
              <w:t>=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33"/>
                <w:sz w:val="22"/>
                <w:szCs w:val="22"/>
              </w:rPr>
              <w:t>$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1"/>
                <w:w w:val="1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48"/>
                <w:sz w:val="22"/>
                <w:szCs w:val="22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75"/>
                <w:sz w:val="22"/>
                <w:szCs w:val="22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0"/>
                <w:w w:val="48"/>
                <w:sz w:val="22"/>
                <w:szCs w:val="22"/>
              </w:rPr>
              <w:t>7</w:t>
            </w:r>
            <w:r>
              <w:rPr>
                <w:rFonts w:cs="Times New Roman" w:hAnsi="Times New Roman" w:eastAsia="Times New Roman" w:ascii="Times New Roman"/>
                <w:spacing w:val="1"/>
                <w:w w:val="1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9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53"/>
                <w:sz w:val="22"/>
                <w:szCs w:val="22"/>
              </w:rPr>
              <w:t>!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2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48"/>
                <w:sz w:val="22"/>
                <w:szCs w:val="22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1" w:hRule="exact"/>
        </w:trPr>
        <w:tc>
          <w:tcPr>
            <w:tcW w:w="4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3795" w:type="dxa"/>
            <w:gridSpan w:val="5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before="9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333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8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138"/>
            </w:pP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#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29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9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#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1"/>
                <w:sz w:val="22"/>
                <w:szCs w:val="22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225"/>
                <w:sz w:val="22"/>
                <w:szCs w:val="22"/>
              </w:rPr>
              <w:t>'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1"/>
                <w:sz w:val="22"/>
                <w:szCs w:val="22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91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#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1"/>
                <w:sz w:val="22"/>
                <w:szCs w:val="22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75"/>
                <w:sz w:val="22"/>
                <w:szCs w:val="22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48"/>
                <w:sz w:val="22"/>
                <w:szCs w:val="22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1" w:hRule="exact"/>
        </w:trPr>
        <w:tc>
          <w:tcPr>
            <w:tcW w:w="4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3795" w:type="dxa"/>
            <w:gridSpan w:val="5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8"/>
                <w:szCs w:val="18"/>
              </w:rPr>
              <w:jc w:val="left"/>
              <w:spacing w:before="1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333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8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138"/>
            </w:pPr>
            <w:r>
              <w:rPr>
                <w:rFonts w:cs="Times New Roman" w:hAnsi="Times New Roman" w:eastAsia="Times New Roman" w:ascii="Times New Roman"/>
                <w:w w:val="19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62"/>
                <w:sz w:val="22"/>
                <w:szCs w:val="22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30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68"/>
                <w:sz w:val="22"/>
                <w:szCs w:val="22"/>
              </w:rPr>
              <w:t>@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225"/>
                <w:sz w:val="22"/>
                <w:szCs w:val="22"/>
              </w:rPr>
              <w:t>'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#</w:t>
            </w:r>
            <w:r>
              <w:rPr>
                <w:rFonts w:cs="Times New Roman" w:hAnsi="Times New Roman" w:eastAsia="Times New Roman" w:ascii="Times New Roman"/>
                <w:spacing w:val="0"/>
                <w:w w:val="48"/>
                <w:sz w:val="22"/>
                <w:szCs w:val="22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91"/>
                <w:sz w:val="22"/>
                <w:szCs w:val="22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41"/>
                <w:sz w:val="22"/>
                <w:szCs w:val="22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0" w:hRule="exact"/>
        </w:trPr>
        <w:tc>
          <w:tcPr>
            <w:tcW w:w="4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3795" w:type="dxa"/>
            <w:gridSpan w:val="5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before="9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333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8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138"/>
            </w:pP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1"/>
                <w:sz w:val="22"/>
                <w:szCs w:val="22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#</w:t>
            </w:r>
            <w:r>
              <w:rPr>
                <w:rFonts w:cs="Times New Roman" w:hAnsi="Times New Roman" w:eastAsia="Times New Roman" w:ascii="Times New Roman"/>
                <w:spacing w:val="0"/>
                <w:w w:val="48"/>
                <w:sz w:val="22"/>
                <w:szCs w:val="22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1"/>
                <w:w w:val="1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9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9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1"/>
                <w:w w:val="75"/>
                <w:sz w:val="22"/>
                <w:szCs w:val="22"/>
              </w:rPr>
              <w:t>*</w:t>
            </w:r>
            <w:r>
              <w:rPr>
                <w:rFonts w:cs="Times New Roman" w:hAnsi="Times New Roman" w:eastAsia="Times New Roman" w:ascii="Times New Roman"/>
                <w:spacing w:val="1"/>
                <w:w w:val="1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48"/>
                <w:sz w:val="22"/>
                <w:szCs w:val="22"/>
              </w:rPr>
              <w:t>7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203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83"/>
                <w:sz w:val="22"/>
                <w:szCs w:val="22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3"/>
                <w:w w:val="91"/>
                <w:sz w:val="22"/>
                <w:szCs w:val="22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63" w:hRule="exact"/>
        </w:trPr>
        <w:tc>
          <w:tcPr>
            <w:tcW w:w="4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Georgia" w:hAnsi="Georgia" w:eastAsia="Georgia" w:ascii="Georgia"/>
                <w:sz w:val="22"/>
                <w:szCs w:val="22"/>
              </w:rPr>
              <w:t> </w:t>
            </w:r>
          </w:p>
        </w:tc>
        <w:tc>
          <w:tcPr>
            <w:tcW w:w="3795" w:type="dxa"/>
            <w:gridSpan w:val="5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left"/>
              <w:spacing w:lineRule="exact" w:line="240"/>
              <w:ind w:left="333"/>
            </w:pPr>
            <w:r>
              <w:rPr>
                <w:rFonts w:cs="Georgia" w:hAnsi="Georgia" w:eastAsia="Georgia" w:ascii="Georgia"/>
                <w:w w:val="118"/>
                <w:sz w:val="22"/>
                <w:szCs w:val="22"/>
              </w:rPr>
              <w:t>3</w:t>
            </w:r>
            <w:r>
              <w:rPr>
                <w:rFonts w:cs="Georgia" w:hAnsi="Georgia" w:eastAsia="Georgia" w:ascii="Georgia"/>
                <w:spacing w:val="-1"/>
                <w:w w:val="89"/>
                <w:sz w:val="22"/>
                <w:szCs w:val="22"/>
              </w:rPr>
              <w:t>4</w:t>
            </w:r>
            <w:r>
              <w:rPr>
                <w:rFonts w:cs="Georgia" w:hAnsi="Georgia" w:eastAsia="Georgia" w:ascii="Georgia"/>
                <w:spacing w:val="1"/>
                <w:w w:val="108"/>
                <w:sz w:val="22"/>
                <w:szCs w:val="22"/>
              </w:rPr>
              <w:t>5</w:t>
            </w:r>
            <w:r>
              <w:rPr>
                <w:rFonts w:cs="Georgia" w:hAnsi="Georgia" w:eastAsia="Georgia" w:ascii="Georgia"/>
                <w:spacing w:val="-1"/>
                <w:w w:val="2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43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2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9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2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45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86"/>
                <w:sz w:val="22"/>
                <w:szCs w:val="22"/>
              </w:rPr>
              <w:t>!</w:t>
            </w:r>
            <w:r>
              <w:rPr>
                <w:rFonts w:cs="Georgia" w:hAnsi="Georgia" w:eastAsia="Georgia" w:ascii="Georgia"/>
                <w:spacing w:val="-1"/>
                <w:w w:val="209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30"/>
                <w:sz w:val="22"/>
                <w:szCs w:val="22"/>
              </w:rPr>
              <w:t>6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9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45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89"/>
                <w:sz w:val="22"/>
                <w:szCs w:val="22"/>
              </w:rPr>
              <w:t>+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2"/>
                <w:w w:val="21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24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133"/>
                <w:sz w:val="22"/>
                <w:szCs w:val="22"/>
              </w:rPr>
              <w:t>-</w:t>
            </w:r>
            <w:r>
              <w:rPr>
                <w:rFonts w:cs="Georgia" w:hAnsi="Georgia" w:eastAsia="Georgia" w:ascii="Georgia"/>
                <w:spacing w:val="-1"/>
                <w:w w:val="2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45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366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0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45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43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29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2"/>
                <w:szCs w:val="22"/>
              </w:rPr>
              <w:t> </w:t>
            </w:r>
          </w:p>
        </w:tc>
        <w:tc>
          <w:tcPr>
            <w:tcW w:w="38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38"/>
            </w:pPr>
            <w:r>
              <w:rPr>
                <w:rFonts w:cs="Times New Roman" w:hAnsi="Times New Roman" w:eastAsia="Times New Roman" w:ascii="Times New Roman"/>
                <w:spacing w:val="1"/>
                <w:w w:val="212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83"/>
                <w:sz w:val="22"/>
                <w:szCs w:val="22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9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29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1" w:hRule="exact"/>
        </w:trPr>
        <w:tc>
          <w:tcPr>
            <w:tcW w:w="4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3795" w:type="dxa"/>
            <w:gridSpan w:val="5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before="9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333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8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138"/>
            </w:pPr>
            <w:r>
              <w:rPr>
                <w:rFonts w:cs="Times New Roman" w:hAnsi="Times New Roman" w:eastAsia="Times New Roman" w:ascii="Times New Roman"/>
                <w:w w:val="30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48"/>
                <w:sz w:val="22"/>
                <w:szCs w:val="22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44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91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-3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44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48"/>
                <w:sz w:val="22"/>
                <w:szCs w:val="22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-1"/>
                <w:w w:val="75"/>
                <w:sz w:val="22"/>
                <w:szCs w:val="22"/>
              </w:rPr>
              <w:t>*</w:t>
            </w:r>
            <w:r>
              <w:rPr>
                <w:rFonts w:cs="Times New Roman" w:hAnsi="Times New Roman" w:eastAsia="Times New Roman" w:ascii="Times New Roman"/>
                <w:spacing w:val="1"/>
                <w:w w:val="1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48"/>
                <w:sz w:val="22"/>
                <w:szCs w:val="22"/>
              </w:rPr>
              <w:t>7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75"/>
                <w:sz w:val="22"/>
                <w:szCs w:val="22"/>
              </w:rPr>
              <w:t>*</w:t>
            </w:r>
            <w:r>
              <w:rPr>
                <w:rFonts w:cs="Times New Roman" w:hAnsi="Times New Roman" w:eastAsia="Times New Roman" w:ascii="Times New Roman"/>
                <w:spacing w:val="1"/>
                <w:w w:val="1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283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44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-1"/>
                <w:w w:val="83"/>
                <w:sz w:val="22"/>
                <w:szCs w:val="22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29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36" w:hRule="exact"/>
        </w:trPr>
        <w:tc>
          <w:tcPr>
            <w:tcW w:w="4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3795" w:type="dxa"/>
            <w:gridSpan w:val="5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8"/>
                <w:szCs w:val="18"/>
              </w:rPr>
              <w:jc w:val="left"/>
              <w:spacing w:before="1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333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8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138"/>
            </w:pPr>
            <w:r>
              <w:rPr>
                <w:rFonts w:cs="Times New Roman" w:hAnsi="Times New Roman" w:eastAsia="Times New Roman" w:ascii="Times New Roman"/>
                <w:spacing w:val="2"/>
                <w:w w:val="3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75"/>
                <w:sz w:val="22"/>
                <w:szCs w:val="22"/>
              </w:rPr>
              <w:t>*</w:t>
            </w:r>
            <w:r>
              <w:rPr>
                <w:rFonts w:cs="Times New Roman" w:hAnsi="Times New Roman" w:eastAsia="Times New Roman" w:ascii="Times New Roman"/>
                <w:spacing w:val="-3"/>
                <w:w w:val="81"/>
                <w:sz w:val="22"/>
                <w:szCs w:val="22"/>
              </w:rPr>
              <w:t>=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33"/>
                <w:sz w:val="22"/>
                <w:szCs w:val="22"/>
              </w:rPr>
              <w:t>$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1"/>
                <w:w w:val="1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48"/>
                <w:sz w:val="22"/>
                <w:szCs w:val="22"/>
              </w:rPr>
              <w:t>7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283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283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283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41"/>
                <w:sz w:val="22"/>
                <w:szCs w:val="22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0"/>
                <w:sz w:val="22"/>
                <w:szCs w:val="22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9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225"/>
                <w:sz w:val="22"/>
                <w:szCs w:val="22"/>
              </w:rPr>
              <w:t>'</w:t>
            </w:r>
            <w:r>
              <w:rPr>
                <w:rFonts w:cs="Times New Roman" w:hAnsi="Times New Roman" w:eastAsia="Times New Roman" w:ascii="Times New Roman"/>
                <w:spacing w:val="-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9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1" w:hRule="exact"/>
        </w:trPr>
        <w:tc>
          <w:tcPr>
            <w:tcW w:w="8026" w:type="dxa"/>
            <w:gridSpan w:val="7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left"/>
              <w:spacing w:before="6" w:lineRule="exact" w:line="240"/>
              <w:ind w:left="40"/>
            </w:pPr>
            <w:r>
              <w:rPr>
                <w:rFonts w:cs="Georgia" w:hAnsi="Georgia" w:eastAsia="Georgia" w:ascii="Georgia"/>
                <w:position w:val="-1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position w:val="-1"/>
                <w:sz w:val="22"/>
                <w:szCs w:val="22"/>
              </w:rPr>
              <w:t>           </w:t>
            </w:r>
            <w:r>
              <w:rPr>
                <w:rFonts w:cs="Times New Roman" w:hAnsi="Times New Roman" w:eastAsia="Times New Roman" w:ascii="Times New Roman"/>
                <w:spacing w:val="7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18"/>
                <w:position w:val="-1"/>
                <w:sz w:val="22"/>
                <w:szCs w:val="22"/>
              </w:rPr>
              <w:t>3</w:t>
            </w:r>
            <w:r>
              <w:rPr>
                <w:rFonts w:cs="Georgia" w:hAnsi="Georgia" w:eastAsia="Georgia" w:ascii="Georgia"/>
                <w:spacing w:val="-1"/>
                <w:w w:val="89"/>
                <w:position w:val="-1"/>
                <w:sz w:val="22"/>
                <w:szCs w:val="22"/>
              </w:rPr>
              <w:t>4</w:t>
            </w:r>
            <w:r>
              <w:rPr>
                <w:rFonts w:cs="Georgia" w:hAnsi="Georgia" w:eastAsia="Georgia" w:ascii="Georgia"/>
                <w:spacing w:val="1"/>
                <w:w w:val="108"/>
                <w:position w:val="-1"/>
                <w:sz w:val="22"/>
                <w:szCs w:val="22"/>
              </w:rPr>
              <w:t>5</w:t>
            </w:r>
            <w:r>
              <w:rPr>
                <w:rFonts w:cs="Georgia" w:hAnsi="Georgia" w:eastAsia="Georgia" w:ascii="Georgia"/>
                <w:spacing w:val="-1"/>
                <w:w w:val="20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21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45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88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21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45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9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0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7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33"/>
                <w:position w:val="-1"/>
                <w:sz w:val="22"/>
                <w:szCs w:val="22"/>
              </w:rPr>
              <w:t>-</w:t>
            </w:r>
            <w:r>
              <w:rPr>
                <w:rFonts w:cs="Georgia" w:hAnsi="Georgia" w:eastAsia="Georgia" w:ascii="Georgia"/>
                <w:spacing w:val="0"/>
                <w:w w:val="121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245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11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3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43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41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3"/>
                <w:w w:val="20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88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224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366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-2"/>
                <w:w w:val="366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70"/>
                <w:position w:val="-1"/>
                <w:sz w:val="22"/>
                <w:szCs w:val="22"/>
              </w:rPr>
              <w:t>%</w:t>
            </w:r>
            <w:r>
              <w:rPr>
                <w:rFonts w:cs="Georgia" w:hAnsi="Georgia" w:eastAsia="Georgia" w:ascii="Georgia"/>
                <w:spacing w:val="-1"/>
                <w:w w:val="245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21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43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69"/>
                <w:position w:val="-1"/>
                <w:sz w:val="22"/>
                <w:szCs w:val="22"/>
              </w:rPr>
              <w:t>&amp;</w:t>
            </w:r>
            <w:r>
              <w:rPr>
                <w:rFonts w:cs="Georgia" w:hAnsi="Georgia" w:eastAsia="Georgia" w:ascii="Georgia"/>
                <w:spacing w:val="1"/>
                <w:w w:val="129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5" w:hRule="exact"/>
        </w:trPr>
        <w:tc>
          <w:tcPr>
            <w:tcW w:w="4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Georgia" w:hAnsi="Georgia" w:eastAsia="Georgia" w:ascii="Georgia"/>
                <w:sz w:val="22"/>
                <w:szCs w:val="22"/>
              </w:rPr>
              <w:t> </w:t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center"/>
              <w:spacing w:lineRule="exact" w:line="220"/>
              <w:ind w:left="296" w:right="297"/>
            </w:pPr>
            <w:r>
              <w:rPr>
                <w:rFonts w:cs="Georgia" w:hAnsi="Georgia" w:eastAsia="Georgia" w:ascii="Georgia"/>
                <w:sz w:val="22"/>
                <w:szCs w:val="22"/>
              </w:rPr>
              <w:t> </w:t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center"/>
              <w:spacing w:lineRule="exact" w:line="220"/>
              <w:ind w:left="296" w:right="297"/>
            </w:pPr>
            <w:r>
              <w:rPr>
                <w:rFonts w:cs="Georgia" w:hAnsi="Georgia" w:eastAsia="Georgia" w:ascii="Georgia"/>
                <w:sz w:val="22"/>
                <w:szCs w:val="22"/>
              </w:rPr>
              <w:t> </w:t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center"/>
              <w:spacing w:lineRule="exact" w:line="220"/>
              <w:ind w:left="296" w:right="297"/>
            </w:pPr>
            <w:r>
              <w:rPr>
                <w:rFonts w:cs="Georgia" w:hAnsi="Georgia" w:eastAsia="Georgia" w:ascii="Georgia"/>
                <w:sz w:val="22"/>
                <w:szCs w:val="22"/>
              </w:rPr>
              <w:t> </w:t>
            </w:r>
          </w:p>
        </w:tc>
        <w:tc>
          <w:tcPr>
            <w:tcW w:w="8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center"/>
              <w:spacing w:lineRule="exact" w:line="220"/>
              <w:ind w:left="296" w:right="462"/>
            </w:pPr>
            <w:r>
              <w:rPr>
                <w:rFonts w:cs="Georgia" w:hAnsi="Georgia" w:eastAsia="Georgia" w:ascii="Georgia"/>
                <w:sz w:val="22"/>
                <w:szCs w:val="22"/>
              </w:rPr>
              <w:t> </w:t>
            </w:r>
          </w:p>
        </w:tc>
        <w:tc>
          <w:tcPr>
            <w:tcW w:w="7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left"/>
              <w:spacing w:lineRule="exact" w:line="220"/>
              <w:ind w:left="168"/>
            </w:pPr>
            <w:r>
              <w:rPr>
                <w:rFonts w:cs="Georgia" w:hAnsi="Georgia" w:eastAsia="Georgia" w:ascii="Georgia"/>
                <w:sz w:val="22"/>
                <w:szCs w:val="22"/>
              </w:rPr>
              <w:t> </w:t>
            </w:r>
          </w:p>
        </w:tc>
        <w:tc>
          <w:tcPr>
            <w:tcW w:w="38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138"/>
            </w:pPr>
            <w:r>
              <w:rPr>
                <w:rFonts w:cs="Times New Roman" w:hAnsi="Times New Roman" w:eastAsia="Times New Roman" w:ascii="Times New Roman"/>
                <w:w w:val="19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62"/>
                <w:sz w:val="22"/>
                <w:szCs w:val="22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30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283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283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41"/>
                <w:sz w:val="22"/>
                <w:szCs w:val="22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0"/>
                <w:sz w:val="22"/>
                <w:szCs w:val="22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9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225"/>
                <w:sz w:val="22"/>
                <w:szCs w:val="22"/>
              </w:rPr>
              <w:t>'</w:t>
            </w:r>
            <w:r>
              <w:rPr>
                <w:rFonts w:cs="Times New Roman" w:hAnsi="Times New Roman" w:eastAsia="Times New Roman" w:ascii="Times New Roman"/>
                <w:spacing w:val="-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9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1" w:hRule="exact"/>
        </w:trPr>
        <w:tc>
          <w:tcPr>
            <w:tcW w:w="4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6" w:right="296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6" w:right="296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6" w:right="296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8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6" w:right="461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168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38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138"/>
            </w:pPr>
            <w:r>
              <w:rPr>
                <w:rFonts w:cs="Times New Roman" w:hAnsi="Times New Roman" w:eastAsia="Times New Roman" w:ascii="Times New Roman"/>
                <w:spacing w:val="1"/>
                <w:w w:val="212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33"/>
                <w:sz w:val="22"/>
                <w:szCs w:val="22"/>
              </w:rPr>
              <w:t>$</w:t>
            </w:r>
            <w:r>
              <w:rPr>
                <w:rFonts w:cs="Times New Roman" w:hAnsi="Times New Roman" w:eastAsia="Times New Roman" w:ascii="Times New Roman"/>
                <w:spacing w:val="0"/>
                <w:w w:val="91"/>
                <w:sz w:val="22"/>
                <w:szCs w:val="22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1" w:hRule="exact"/>
        </w:trPr>
        <w:tc>
          <w:tcPr>
            <w:tcW w:w="4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7" w:right="296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7" w:right="296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7" w:right="296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8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7" w:right="461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168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38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138"/>
            </w:pP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#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283"/>
                <w:sz w:val="22"/>
                <w:szCs w:val="22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0"/>
                <w:w w:val="91"/>
                <w:sz w:val="22"/>
                <w:szCs w:val="22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225"/>
                <w:sz w:val="22"/>
                <w:szCs w:val="22"/>
              </w:rPr>
              <w:t>'</w:t>
            </w:r>
            <w:r>
              <w:rPr>
                <w:rFonts w:cs="Times New Roman" w:hAnsi="Times New Roman" w:eastAsia="Times New Roman" w:ascii="Times New Roman"/>
                <w:spacing w:val="-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9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58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1"/>
                <w:w w:val="75"/>
                <w:sz w:val="22"/>
                <w:szCs w:val="22"/>
              </w:rPr>
              <w:t>*</w:t>
            </w:r>
            <w:r>
              <w:rPr>
                <w:rFonts w:cs="Times New Roman" w:hAnsi="Times New Roman" w:eastAsia="Times New Roman" w:ascii="Times New Roman"/>
                <w:spacing w:val="-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75"/>
                <w:sz w:val="22"/>
                <w:szCs w:val="22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-2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20"/>
                <w:sz w:val="22"/>
                <w:szCs w:val="22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1"/>
                <w:sz w:val="22"/>
                <w:szCs w:val="22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91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#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1"/>
                <w:sz w:val="22"/>
                <w:szCs w:val="22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75"/>
                <w:sz w:val="22"/>
                <w:szCs w:val="22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48"/>
                <w:sz w:val="22"/>
                <w:szCs w:val="22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1" w:hRule="exact"/>
        </w:trPr>
        <w:tc>
          <w:tcPr>
            <w:tcW w:w="4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7" w:right="296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7" w:right="296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7" w:right="296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8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297" w:right="461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7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168"/>
            </w:pPr>
            <w:r>
              <w:rPr>
                <w:rFonts w:cs="Times New Roman" w:hAnsi="Times New Roman" w:eastAsia="Times New Roman" w:ascii="Times New Roman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w w:val="100"/>
                <w:sz w:val="22"/>
                <w:szCs w:val="22"/>
              </w:rPr>
            </w:r>
          </w:p>
        </w:tc>
        <w:tc>
          <w:tcPr>
            <w:tcW w:w="38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138"/>
            </w:pPr>
            <w:r>
              <w:rPr>
                <w:rFonts w:cs="Times New Roman" w:hAnsi="Times New Roman" w:eastAsia="Times New Roman" w:ascii="Times New Roman"/>
                <w:spacing w:val="1"/>
                <w:w w:val="68"/>
                <w:sz w:val="22"/>
                <w:szCs w:val="22"/>
              </w:rPr>
              <w:t>@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225"/>
                <w:sz w:val="22"/>
                <w:szCs w:val="22"/>
              </w:rPr>
              <w:t>'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#</w:t>
            </w:r>
            <w:r>
              <w:rPr>
                <w:rFonts w:cs="Times New Roman" w:hAnsi="Times New Roman" w:eastAsia="Times New Roman" w:ascii="Times New Roman"/>
                <w:spacing w:val="0"/>
                <w:w w:val="48"/>
                <w:sz w:val="22"/>
                <w:szCs w:val="22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91"/>
                <w:sz w:val="22"/>
                <w:szCs w:val="22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41"/>
                <w:sz w:val="22"/>
                <w:szCs w:val="22"/>
              </w:rPr>
              <w:t>(</w:t>
            </w:r>
            <w:r>
              <w:rPr>
                <w:rFonts w:cs="Times New Roman" w:hAnsi="Times New Roman" w:eastAsia="Times New Roman" w:ascii="Times New Roman"/>
                <w:spacing w:val="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44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68"/>
                <w:sz w:val="22"/>
                <w:szCs w:val="22"/>
              </w:rPr>
              <w:t>)</w:t>
            </w:r>
            <w:r>
              <w:rPr>
                <w:rFonts w:cs="Times New Roman" w:hAnsi="Times New Roman" w:eastAsia="Times New Roman" w:ascii="Times New Roman"/>
                <w:spacing w:val="1"/>
                <w:w w:val="14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75"/>
                <w:sz w:val="22"/>
                <w:szCs w:val="22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75"/>
                <w:sz w:val="22"/>
                <w:szCs w:val="22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8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5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42"/>
                <w:sz w:val="22"/>
                <w:szCs w:val="22"/>
              </w:rPr>
              <w:t>+</w:t>
            </w:r>
            <w:r>
              <w:rPr>
                <w:rFonts w:cs="Times New Roman" w:hAnsi="Times New Roman" w:eastAsia="Times New Roman" w:ascii="Times New Roman"/>
                <w:spacing w:val="1"/>
                <w:w w:val="12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1" w:hRule="exact"/>
        </w:trPr>
        <w:tc>
          <w:tcPr>
            <w:tcW w:w="4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Georgia" w:hAnsi="Georgia" w:eastAsia="Georgia" w:ascii="Georgia"/>
                <w:sz w:val="22"/>
                <w:szCs w:val="22"/>
              </w:rPr>
              <w:t> </w:t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8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8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35" w:hRule="exact"/>
        </w:trPr>
        <w:tc>
          <w:tcPr>
            <w:tcW w:w="4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Georgia" w:hAnsi="Georgia" w:eastAsia="Georgia" w:ascii="Georgia"/>
                <w:sz w:val="22"/>
                <w:szCs w:val="22"/>
              </w:rPr>
              <w:t> </w:t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8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8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02" w:hRule="exact"/>
        </w:trPr>
        <w:tc>
          <w:tcPr>
            <w:tcW w:w="4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16"/>
                <w:szCs w:val="16"/>
              </w:rPr>
              <w:jc w:val="left"/>
              <w:spacing w:before="2"/>
              <w:ind w:left="40"/>
            </w:pPr>
            <w:r>
              <w:rPr>
                <w:rFonts w:cs="Georgia" w:hAnsi="Georgia" w:eastAsia="Georgia" w:ascii="Georgia"/>
                <w:sz w:val="16"/>
                <w:szCs w:val="16"/>
              </w:rPr>
              <w:t> </w:t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8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8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rFonts w:cs="Georgia" w:hAnsi="Georgia" w:eastAsia="Georgia" w:ascii="Georgia"/>
          <w:sz w:val="16"/>
          <w:szCs w:val="16"/>
        </w:rPr>
        <w:jc w:val="left"/>
        <w:spacing w:lineRule="exact" w:line="160"/>
        <w:ind w:left="160"/>
      </w:pPr>
      <w:r>
        <w:rPr>
          <w:rFonts w:cs="Georgia" w:hAnsi="Georgia" w:eastAsia="Georgia" w:ascii="Georgia"/>
          <w:w w:val="335"/>
          <w:sz w:val="16"/>
          <w:szCs w:val="16"/>
        </w:rPr>
        <w:t> </w:t>
      </w:r>
      <w:r>
        <w:rPr>
          <w:rFonts w:cs="Georgia" w:hAnsi="Georgia" w:eastAsia="Georgia" w:ascii="Georgia"/>
          <w:spacing w:val="1"/>
          <w:w w:val="315"/>
          <w:sz w:val="16"/>
          <w:szCs w:val="16"/>
        </w:rPr>
        <w:t> </w:t>
      </w:r>
      <w:r>
        <w:rPr>
          <w:rFonts w:cs="Georgia" w:hAnsi="Georgia" w:eastAsia="Georgia" w:ascii="Georgia"/>
          <w:spacing w:val="1"/>
          <w:w w:val="347"/>
          <w:sz w:val="16"/>
          <w:szCs w:val="16"/>
        </w:rPr>
        <w:t> </w:t>
      </w:r>
      <w:r>
        <w:rPr>
          <w:rFonts w:cs="Georgia" w:hAnsi="Georgia" w:eastAsia="Georgia" w:ascii="Georgia"/>
          <w:spacing w:val="-2"/>
          <w:w w:val="105"/>
          <w:sz w:val="16"/>
          <w:szCs w:val="16"/>
        </w:rPr>
        <w:t> </w:t>
      </w:r>
      <w:r>
        <w:rPr>
          <w:rFonts w:cs="Georgia" w:hAnsi="Georgia" w:eastAsia="Georgia" w:ascii="Georgia"/>
          <w:spacing w:val="1"/>
          <w:w w:val="425"/>
          <w:sz w:val="16"/>
          <w:szCs w:val="16"/>
        </w:rPr>
        <w:t> </w:t>
      </w:r>
      <w:r>
        <w:rPr>
          <w:rFonts w:cs="Georgia" w:hAnsi="Georgia" w:eastAsia="Georgia" w:ascii="Georgia"/>
          <w:spacing w:val="0"/>
          <w:w w:val="247"/>
          <w:sz w:val="16"/>
          <w:szCs w:val="16"/>
        </w:rPr>
        <w:t> </w:t>
      </w:r>
      <w:r>
        <w:rPr>
          <w:rFonts w:cs="Georgia" w:hAnsi="Georgia" w:eastAsia="Georgia" w:ascii="Georgia"/>
          <w:spacing w:val="0"/>
          <w:w w:val="287"/>
          <w:sz w:val="16"/>
          <w:szCs w:val="16"/>
        </w:rPr>
        <w:t> </w:t>
      </w:r>
      <w:r>
        <w:rPr>
          <w:rFonts w:cs="Georgia" w:hAnsi="Georgia" w:eastAsia="Georgia" w:ascii="Georgia"/>
          <w:spacing w:val="-1"/>
          <w:w w:val="281"/>
          <w:sz w:val="16"/>
          <w:szCs w:val="16"/>
        </w:rPr>
        <w:t> </w:t>
      </w:r>
      <w:r>
        <w:rPr>
          <w:rFonts w:cs="Georgia" w:hAnsi="Georgia" w:eastAsia="Georgia" w:ascii="Georgia"/>
          <w:spacing w:val="0"/>
          <w:w w:val="247"/>
          <w:sz w:val="16"/>
          <w:szCs w:val="16"/>
        </w:rPr>
        <w:t> </w:t>
      </w:r>
      <w:r>
        <w:rPr>
          <w:rFonts w:cs="Georgia" w:hAnsi="Georgia" w:eastAsia="Georgia" w:ascii="Georgia"/>
          <w:spacing w:val="-2"/>
          <w:w w:val="143"/>
          <w:sz w:val="16"/>
          <w:szCs w:val="16"/>
        </w:rPr>
        <w:t> </w:t>
      </w:r>
      <w:r>
        <w:rPr>
          <w:rFonts w:cs="Georgia" w:hAnsi="Georgia" w:eastAsia="Georgia" w:ascii="Georgia"/>
          <w:spacing w:val="0"/>
          <w:w w:val="10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</w:t>
      </w:r>
      <w:r>
        <w:rPr>
          <w:rFonts w:cs="Times New Roman" w:hAnsi="Times New Roman" w:eastAsia="Times New Roman" w:ascii="Times New Roman"/>
          <w:spacing w:val="-14"/>
          <w:w w:val="100"/>
          <w:sz w:val="16"/>
          <w:szCs w:val="16"/>
        </w:rPr>
        <w:t> </w:t>
      </w:r>
      <w:r>
        <w:rPr>
          <w:rFonts w:cs="Georgia" w:hAnsi="Georgia" w:eastAsia="Georgia" w:ascii="Georgia"/>
          <w:spacing w:val="0"/>
          <w:w w:val="10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    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Georgia" w:hAnsi="Georgia" w:eastAsia="Georgia" w:ascii="Georgia"/>
          <w:spacing w:val="0"/>
          <w:w w:val="10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    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Georgia" w:hAnsi="Georgia" w:eastAsia="Georgia" w:ascii="Georgia"/>
          <w:spacing w:val="0"/>
          <w:w w:val="10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    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Georgia" w:hAnsi="Georgia" w:eastAsia="Georgia" w:ascii="Georgia"/>
          <w:spacing w:val="0"/>
          <w:w w:val="10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    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Georgia" w:hAnsi="Georgia" w:eastAsia="Georgia" w:ascii="Georgia"/>
          <w:spacing w:val="1"/>
          <w:w w:val="270"/>
          <w:sz w:val="16"/>
          <w:szCs w:val="16"/>
        </w:rPr>
        <w:t> </w:t>
      </w:r>
      <w:r>
        <w:rPr>
          <w:rFonts w:cs="Georgia" w:hAnsi="Georgia" w:eastAsia="Georgia" w:ascii="Georgia"/>
          <w:spacing w:val="-2"/>
          <w:w w:val="260"/>
          <w:sz w:val="16"/>
          <w:szCs w:val="16"/>
        </w:rPr>
        <w:t> </w:t>
      </w:r>
      <w:r>
        <w:rPr>
          <w:rFonts w:cs="Georgia" w:hAnsi="Georgia" w:eastAsia="Georgia" w:ascii="Georgia"/>
          <w:spacing w:val="0"/>
          <w:w w:val="10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Georgia" w:hAnsi="Georgia" w:eastAsia="Georgia" w:ascii="Georgia"/>
          <w:spacing w:val="0"/>
          <w:w w:val="10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    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Georgia" w:hAnsi="Georgia" w:eastAsia="Georgia" w:ascii="Georgia"/>
          <w:spacing w:val="0"/>
          <w:w w:val="10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    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Georgia" w:hAnsi="Georgia" w:eastAsia="Georgia" w:ascii="Georgia"/>
          <w:spacing w:val="0"/>
          <w:w w:val="10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    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Georgia" w:hAnsi="Georgia" w:eastAsia="Georgia" w:ascii="Georgia"/>
          <w:spacing w:val="0"/>
          <w:w w:val="10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    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Georgia" w:hAnsi="Georgia" w:eastAsia="Georgia" w:ascii="Georgia"/>
          <w:spacing w:val="0"/>
          <w:w w:val="10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    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Georgia" w:hAnsi="Georgia" w:eastAsia="Georgia" w:ascii="Georgia"/>
          <w:spacing w:val="0"/>
          <w:w w:val="291"/>
          <w:sz w:val="16"/>
          <w:szCs w:val="16"/>
        </w:rPr>
        <w:t> </w:t>
      </w:r>
      <w:r>
        <w:rPr>
          <w:rFonts w:cs="Georgia" w:hAnsi="Georgia" w:eastAsia="Georgia" w:ascii="Georgia"/>
          <w:spacing w:val="0"/>
          <w:w w:val="230"/>
          <w:sz w:val="16"/>
          <w:szCs w:val="16"/>
        </w:rPr>
        <w:t> </w:t>
      </w:r>
      <w:r>
        <w:rPr>
          <w:rFonts w:cs="Georgia" w:hAnsi="Georgia" w:eastAsia="Georgia" w:ascii="Georgia"/>
          <w:spacing w:val="0"/>
          <w:w w:val="136"/>
          <w:sz w:val="16"/>
          <w:szCs w:val="16"/>
        </w:rPr>
        <w:t> </w:t>
      </w:r>
      <w:r>
        <w:rPr>
          <w:rFonts w:cs="Georgia" w:hAnsi="Georgia" w:eastAsia="Georgia" w:ascii="Georgia"/>
          <w:spacing w:val="0"/>
          <w:w w:val="291"/>
          <w:sz w:val="16"/>
          <w:szCs w:val="16"/>
        </w:rPr>
        <w:t> </w:t>
      </w:r>
      <w:r>
        <w:rPr>
          <w:rFonts w:cs="Georgia" w:hAnsi="Georgia" w:eastAsia="Georgia" w:ascii="Georgia"/>
          <w:spacing w:val="-1"/>
          <w:w w:val="196"/>
          <w:sz w:val="16"/>
          <w:szCs w:val="16"/>
        </w:rPr>
        <w:t>!</w:t>
      </w:r>
      <w:r>
        <w:rPr>
          <w:rFonts w:cs="Georgia" w:hAnsi="Georgia" w:eastAsia="Georgia" w:ascii="Georgia"/>
          <w:spacing w:val="0"/>
          <w:w w:val="105"/>
          <w:sz w:val="16"/>
          <w:szCs w:val="16"/>
        </w:rPr>
        <w:t> </w:t>
      </w:r>
      <w:r>
        <w:rPr>
          <w:rFonts w:cs="Georgia" w:hAnsi="Georgia" w:eastAsia="Georgia" w:ascii="Georgia"/>
          <w:spacing w:val="0"/>
          <w:w w:val="100"/>
          <w:sz w:val="16"/>
          <w:szCs w:val="16"/>
        </w:rPr>
      </w:r>
    </w:p>
    <w:sectPr>
      <w:pgSz w:w="12240" w:h="15840"/>
      <w:pgMar w:top="1340" w:bottom="280" w:left="1280" w:right="154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